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B8D1A" w14:textId="237F2DF1" w:rsidR="00F63DB6" w:rsidRPr="00603A50" w:rsidRDefault="00F63DB6" w:rsidP="00F63DB6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603A50">
        <w:rPr>
          <w:rFonts w:ascii="Verdana" w:hAnsi="Verdana"/>
          <w:b/>
          <w:sz w:val="18"/>
          <w:szCs w:val="18"/>
        </w:rPr>
        <w:t>ZAŁĄCZNIK NR 1</w:t>
      </w:r>
      <w:r w:rsidRPr="00603A50">
        <w:rPr>
          <w:rFonts w:ascii="Verdana" w:hAnsi="Verdana"/>
          <w:b/>
          <w:sz w:val="18"/>
          <w:szCs w:val="18"/>
        </w:rPr>
        <w:tab/>
        <w:t xml:space="preserve">                                 Postępowanie nr rej. </w:t>
      </w:r>
      <w:r w:rsidR="00D86EC9" w:rsidRPr="002E1FB8">
        <w:rPr>
          <w:rFonts w:ascii="Verdana" w:hAnsi="Verdana"/>
          <w:b/>
          <w:sz w:val="18"/>
          <w:szCs w:val="18"/>
        </w:rPr>
        <w:t>ZS-CEZiU-WU-</w:t>
      </w:r>
      <w:r w:rsidR="00937CB1" w:rsidRPr="00937CB1">
        <w:rPr>
          <w:rFonts w:ascii="Verdana" w:hAnsi="Verdana"/>
          <w:b/>
          <w:sz w:val="18"/>
          <w:szCs w:val="18"/>
        </w:rPr>
        <w:t>6/9/5224/2025</w:t>
      </w:r>
    </w:p>
    <w:p w14:paraId="3170DD16" w14:textId="77777777" w:rsidR="00F63DB6" w:rsidRPr="00603A50" w:rsidRDefault="00F63DB6" w:rsidP="00F63DB6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p w14:paraId="5C743CE1" w14:textId="77777777" w:rsidR="00F63DB6" w:rsidRPr="00603A50" w:rsidRDefault="00F63DB6" w:rsidP="00F63DB6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  <w:r w:rsidRPr="00603A50"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  <w:t>FORMULARZ OFERTY</w:t>
      </w:r>
    </w:p>
    <w:p w14:paraId="1102FE5A" w14:textId="53F7EAA3" w:rsidR="00F63DB6" w:rsidRPr="00603A50" w:rsidRDefault="00F63DB6" w:rsidP="00F63DB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603A50">
        <w:rPr>
          <w:rFonts w:ascii="Verdana" w:hAnsi="Verdana"/>
          <w:sz w:val="18"/>
          <w:szCs w:val="18"/>
        </w:rPr>
        <w:t xml:space="preserve">Dotyczy zamówieniu na </w:t>
      </w:r>
      <w:r w:rsidR="00B93E1F">
        <w:rPr>
          <w:rFonts w:ascii="Verdana" w:hAnsi="Verdana"/>
          <w:sz w:val="18"/>
          <w:szCs w:val="18"/>
        </w:rPr>
        <w:t>dostawy</w:t>
      </w:r>
      <w:r w:rsidRPr="00603A50">
        <w:rPr>
          <w:rFonts w:ascii="Verdana" w:hAnsi="Verdana"/>
          <w:sz w:val="18"/>
          <w:szCs w:val="18"/>
        </w:rPr>
        <w:t xml:space="preserve"> pn.</w:t>
      </w:r>
    </w:p>
    <w:p w14:paraId="061B9A88" w14:textId="77777777" w:rsidR="00E07E60" w:rsidRPr="00E07E60" w:rsidRDefault="00E07E60" w:rsidP="00E07E60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E07E60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6135FE50" w14:textId="12647BA4" w:rsidR="00FA4639" w:rsidRPr="00FA4639" w:rsidRDefault="00E07E60" w:rsidP="00E07E60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E07E60">
        <w:rPr>
          <w:rFonts w:ascii="Verdana" w:hAnsi="Verdana"/>
          <w:b/>
          <w:sz w:val="18"/>
          <w:szCs w:val="18"/>
        </w:rPr>
        <w:t>do pracowni kształcenia zawodowego w ramach projektu</w:t>
      </w:r>
      <w:r>
        <w:rPr>
          <w:rFonts w:ascii="Verdana" w:hAnsi="Verdana"/>
          <w:b/>
          <w:sz w:val="18"/>
          <w:szCs w:val="18"/>
        </w:rPr>
        <w:t xml:space="preserve"> </w:t>
      </w:r>
      <w:r w:rsidR="00FA4639" w:rsidRPr="00FA4639">
        <w:rPr>
          <w:rFonts w:ascii="Verdana" w:hAnsi="Verdana"/>
          <w:b/>
          <w:sz w:val="18"/>
          <w:szCs w:val="18"/>
        </w:rPr>
        <w:t xml:space="preserve">– realizacja projektu </w:t>
      </w:r>
      <w:r w:rsidR="00FA4639" w:rsidRPr="00FA4639">
        <w:rPr>
          <w:rFonts w:ascii="Verdana" w:hAnsi="Verdana"/>
          <w:b/>
          <w:sz w:val="18"/>
          <w:szCs w:val="18"/>
        </w:rPr>
        <w:br/>
        <w:t>pn. „Więcej umiejętności – więcej możliwości”</w:t>
      </w:r>
    </w:p>
    <w:p w14:paraId="30C3C3A9" w14:textId="77777777" w:rsidR="00FA4639" w:rsidRDefault="00FA4639" w:rsidP="00B93E1F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5AA182A" w14:textId="77777777" w:rsidR="00FA4639" w:rsidRPr="00603A50" w:rsidRDefault="00FA4639" w:rsidP="00B93E1F">
      <w:pPr>
        <w:spacing w:before="0" w:after="0" w:line="360" w:lineRule="auto"/>
        <w:jc w:val="center"/>
        <w:rPr>
          <w:rFonts w:ascii="Verdana" w:hAnsi="Verdana"/>
          <w:sz w:val="18"/>
          <w:szCs w:val="18"/>
        </w:rPr>
      </w:pPr>
    </w:p>
    <w:p w14:paraId="2FEDD79E" w14:textId="77777777" w:rsidR="00F63DB6" w:rsidRPr="00603A50" w:rsidRDefault="00F63DB6" w:rsidP="00F63DB6">
      <w:pPr>
        <w:numPr>
          <w:ilvl w:val="0"/>
          <w:numId w:val="213"/>
        </w:numPr>
        <w:suppressAutoHyphens/>
        <w:spacing w:before="0" w:after="0" w:line="360" w:lineRule="auto"/>
        <w:jc w:val="both"/>
        <w:rPr>
          <w:rFonts w:ascii="Verdana" w:hAnsi="Verdana" w:cs="Calibri"/>
          <w:b/>
          <w:sz w:val="18"/>
          <w:szCs w:val="18"/>
          <w:lang w:eastAsia="ar-SA"/>
        </w:rPr>
      </w:pPr>
      <w:r w:rsidRPr="00603A50">
        <w:rPr>
          <w:rFonts w:ascii="Verdana" w:hAnsi="Verdana" w:cs="Calibri"/>
          <w:b/>
          <w:sz w:val="18"/>
          <w:szCs w:val="18"/>
          <w:lang w:eastAsia="ar-SA"/>
        </w:rPr>
        <w:t>Niniejszą ofertę składa: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3"/>
        <w:gridCol w:w="5932"/>
      </w:tblGrid>
      <w:tr w:rsidR="00F63DB6" w:rsidRPr="00603A50" w14:paraId="52E10A64" w14:textId="77777777" w:rsidTr="00603A50">
        <w:trPr>
          <w:trHeight w:val="274"/>
          <w:jc w:val="center"/>
        </w:trPr>
        <w:tc>
          <w:tcPr>
            <w:tcW w:w="10485" w:type="dxa"/>
            <w:gridSpan w:val="2"/>
            <w:shd w:val="clear" w:color="auto" w:fill="D9D9D9"/>
            <w:vAlign w:val="center"/>
          </w:tcPr>
          <w:p w14:paraId="0598D2F1" w14:textId="77777777" w:rsidR="00F63DB6" w:rsidRPr="00603A50" w:rsidRDefault="00F63DB6" w:rsidP="00A761D8">
            <w:pPr>
              <w:pStyle w:val="Tekstprzypisudolnego"/>
              <w:rPr>
                <w:rFonts w:ascii="Verdana" w:hAnsi="Verdana" w:cs="Tahoma"/>
                <w:b/>
                <w:sz w:val="18"/>
                <w:szCs w:val="18"/>
              </w:rPr>
            </w:pPr>
            <w:r w:rsidRPr="00603A50">
              <w:rPr>
                <w:rFonts w:ascii="Verdana" w:hAnsi="Verdana" w:cs="Tahoma"/>
                <w:b/>
                <w:sz w:val="18"/>
                <w:szCs w:val="18"/>
              </w:rPr>
              <w:t>DANE WYKONAWCY</w:t>
            </w:r>
          </w:p>
        </w:tc>
      </w:tr>
      <w:tr w:rsidR="00F63DB6" w:rsidRPr="00603A50" w14:paraId="2DFAD1C7" w14:textId="77777777" w:rsidTr="00AC5E44">
        <w:trPr>
          <w:trHeight w:val="4965"/>
          <w:jc w:val="center"/>
        </w:trPr>
        <w:tc>
          <w:tcPr>
            <w:tcW w:w="4553" w:type="dxa"/>
            <w:vAlign w:val="center"/>
          </w:tcPr>
          <w:p w14:paraId="56031637" w14:textId="77777777" w:rsidR="00D514EF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Nazwa Wykonawcy:</w:t>
            </w:r>
          </w:p>
          <w:p w14:paraId="1047ADBA" w14:textId="4F782794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……………………………………………………………………………</w:t>
            </w:r>
          </w:p>
          <w:p w14:paraId="28E06C7F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……………………………………………………………………………</w:t>
            </w:r>
          </w:p>
          <w:p w14:paraId="44AF1941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Adres zamieszkania/siedziby:</w:t>
            </w:r>
          </w:p>
          <w:p w14:paraId="0C68B9A5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……………………………………………………………………………</w:t>
            </w:r>
          </w:p>
          <w:p w14:paraId="28A6990E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Telefon osoby do kontaktu:</w:t>
            </w:r>
          </w:p>
          <w:p w14:paraId="1A4A64B6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 xml:space="preserve"> ……………………………………………………………………………</w:t>
            </w:r>
          </w:p>
          <w:p w14:paraId="33065D8E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Adres e-mail osoby do kontaktu:</w:t>
            </w:r>
          </w:p>
          <w:p w14:paraId="163FD659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 xml:space="preserve"> ……………………………………………………………………………</w:t>
            </w:r>
          </w:p>
          <w:p w14:paraId="2A0ECBEE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>Adres internetowy: www</w:t>
            </w:r>
          </w:p>
          <w:p w14:paraId="14B23AC3" w14:textId="77777777" w:rsidR="00F63DB6" w:rsidRPr="00603A50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 xml:space="preserve"> ……………………………………………………………………………</w:t>
            </w:r>
          </w:p>
          <w:p w14:paraId="1EB7FCFE" w14:textId="77777777" w:rsidR="00F63DB6" w:rsidRPr="00603A50" w:rsidRDefault="00F63DB6" w:rsidP="00D514EF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5932" w:type="dxa"/>
            <w:vAlign w:val="center"/>
          </w:tcPr>
          <w:p w14:paraId="1DD97491" w14:textId="77777777" w:rsidR="00F63DB6" w:rsidRPr="00666647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66647">
              <w:rPr>
                <w:rFonts w:ascii="Verdana" w:hAnsi="Verdana" w:cs="Tahoma"/>
                <w:sz w:val="18"/>
                <w:szCs w:val="18"/>
              </w:rPr>
              <w:t>NIP/REGON: …………………………………………………………</w:t>
            </w:r>
          </w:p>
          <w:p w14:paraId="3A599AC5" w14:textId="77777777" w:rsidR="00F63DB6" w:rsidRPr="00666647" w:rsidRDefault="00F63DB6" w:rsidP="00A761D8">
            <w:pPr>
              <w:pStyle w:val="Tekstprzypisudolnego"/>
              <w:spacing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666647">
              <w:rPr>
                <w:rFonts w:ascii="Verdana" w:hAnsi="Verdana" w:cs="Tahoma"/>
                <w:sz w:val="18"/>
                <w:szCs w:val="18"/>
              </w:rPr>
              <w:t>KRS/</w:t>
            </w:r>
            <w:proofErr w:type="spellStart"/>
            <w:r w:rsidRPr="00666647">
              <w:rPr>
                <w:rFonts w:ascii="Verdana" w:hAnsi="Verdana" w:cs="Tahoma"/>
                <w:sz w:val="18"/>
                <w:szCs w:val="18"/>
              </w:rPr>
              <w:t>CEiDG</w:t>
            </w:r>
            <w:proofErr w:type="spellEnd"/>
            <w:r w:rsidRPr="00666647">
              <w:rPr>
                <w:rFonts w:ascii="Verdana" w:hAnsi="Verdana" w:cs="Tahoma"/>
                <w:sz w:val="18"/>
                <w:szCs w:val="18"/>
              </w:rPr>
              <w:t>: …………………………………………………………</w:t>
            </w:r>
          </w:p>
          <w:p w14:paraId="1A9344F8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b/>
                <w:sz w:val="18"/>
                <w:szCs w:val="18"/>
              </w:rPr>
              <w:t>Rodzaj Wykonawcy (zaznaczyć właściwe)</w:t>
            </w:r>
            <w:r w:rsidRPr="00603A50">
              <w:rPr>
                <w:rStyle w:val="Odwoanieprzypisukocowego"/>
                <w:rFonts w:ascii="Verdana" w:hAnsi="Verdana"/>
                <w:b/>
                <w:sz w:val="18"/>
                <w:szCs w:val="18"/>
              </w:rPr>
              <w:endnoteReference w:id="1"/>
            </w:r>
          </w:p>
          <w:p w14:paraId="1EC9A9EC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" w:firstLine="284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sym w:font="Wingdings" w:char="F0A8"/>
            </w:r>
            <w:r w:rsidRPr="00603A50">
              <w:rPr>
                <w:rFonts w:ascii="Verdana" w:hAnsi="Verdana" w:cs="Arial"/>
                <w:sz w:val="18"/>
                <w:szCs w:val="18"/>
              </w:rPr>
              <w:t xml:space="preserve">  mikroprzedsiębiorstwo</w:t>
            </w:r>
          </w:p>
          <w:p w14:paraId="398895AE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" w:firstLine="284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sym w:font="Wingdings" w:char="F0A8"/>
            </w:r>
            <w:r w:rsidRPr="00603A50">
              <w:rPr>
                <w:rFonts w:ascii="Verdana" w:hAnsi="Verdana" w:cs="Arial"/>
                <w:sz w:val="18"/>
                <w:szCs w:val="18"/>
              </w:rPr>
              <w:t xml:space="preserve">  małe przedsiębiorstwo</w:t>
            </w:r>
          </w:p>
          <w:p w14:paraId="47E310F9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" w:firstLine="284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sym w:font="Wingdings" w:char="F0A8"/>
            </w:r>
            <w:r w:rsidRPr="00603A50">
              <w:rPr>
                <w:rFonts w:ascii="Verdana" w:hAnsi="Verdana" w:cs="Arial"/>
                <w:sz w:val="18"/>
                <w:szCs w:val="18"/>
              </w:rPr>
              <w:t xml:space="preserve">  średnie przedsiębiorstwo</w:t>
            </w:r>
          </w:p>
          <w:p w14:paraId="6D0EF559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23" w:hanging="283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sym w:font="Wingdings" w:char="F0A8"/>
            </w:r>
            <w:r w:rsidRPr="00603A50">
              <w:rPr>
                <w:rFonts w:ascii="Verdana" w:hAnsi="Verdana" w:cs="Arial"/>
                <w:sz w:val="18"/>
                <w:szCs w:val="18"/>
              </w:rPr>
              <w:t xml:space="preserve"> osoba fizyczna prowadząca jednoosobową działalność gospodarczą,</w:t>
            </w:r>
          </w:p>
          <w:p w14:paraId="71E74FD0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23" w:hanging="283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sym w:font="Wingdings" w:char="F0A8"/>
            </w:r>
            <w:r w:rsidRPr="00603A50">
              <w:rPr>
                <w:rFonts w:ascii="Verdana" w:hAnsi="Verdana" w:cs="Arial"/>
                <w:sz w:val="18"/>
                <w:szCs w:val="18"/>
              </w:rPr>
              <w:t xml:space="preserve"> osoba fizyczna nie prowadząca działalności gospodarczej,</w:t>
            </w:r>
          </w:p>
          <w:p w14:paraId="51EDE1C3" w14:textId="77777777" w:rsidR="00F63DB6" w:rsidRPr="00603A50" w:rsidRDefault="00F63DB6" w:rsidP="00A761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23" w:hanging="283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sym w:font="Wingdings" w:char="F0A8"/>
            </w:r>
            <w:r w:rsidRPr="00603A50">
              <w:rPr>
                <w:rFonts w:ascii="Verdana" w:hAnsi="Verdana" w:cs="Arial"/>
                <w:sz w:val="18"/>
                <w:szCs w:val="18"/>
              </w:rPr>
              <w:t xml:space="preserve"> inny rodzaj Wykonawcy (podać jaki) - …………………………………………………………….</w:t>
            </w:r>
          </w:p>
        </w:tc>
      </w:tr>
    </w:tbl>
    <w:p w14:paraId="10824032" w14:textId="77777777" w:rsidR="00603A50" w:rsidRDefault="00F63DB6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  <w:r w:rsidRPr="00603A50">
        <w:rPr>
          <w:rFonts w:ascii="Verdana" w:hAnsi="Verdana" w:cs="Calibri"/>
          <w:b/>
          <w:sz w:val="18"/>
          <w:szCs w:val="18"/>
        </w:rPr>
        <w:t xml:space="preserve"> </w:t>
      </w:r>
    </w:p>
    <w:p w14:paraId="1BF8FAC2" w14:textId="77777777" w:rsidR="00603A50" w:rsidRDefault="00603A50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7B568A0A" w14:textId="77777777" w:rsidR="00603A50" w:rsidRDefault="00603A50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470581BA" w14:textId="2FEDCD9B" w:rsidR="00603A50" w:rsidRDefault="00603A50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50F576BE" w14:textId="18371D4D" w:rsidR="00AC5E44" w:rsidRDefault="00AC5E44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156BD3CA" w14:textId="721389F6" w:rsidR="00AC5E44" w:rsidRDefault="00AC5E44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6F9F289F" w14:textId="77777777" w:rsidR="00EF0E9D" w:rsidRDefault="00EF0E9D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47E6560B" w14:textId="77777777" w:rsidR="00EF0E9D" w:rsidRDefault="00EF0E9D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</w:p>
    <w:p w14:paraId="0A4E9444" w14:textId="562CD207" w:rsidR="00F63DB6" w:rsidRPr="00603A50" w:rsidRDefault="00F63DB6" w:rsidP="00F63DB6">
      <w:pPr>
        <w:pStyle w:val="Stopka"/>
        <w:tabs>
          <w:tab w:val="left" w:pos="5954"/>
        </w:tabs>
        <w:spacing w:before="120" w:after="120" w:line="360" w:lineRule="auto"/>
        <w:rPr>
          <w:rFonts w:ascii="Verdana" w:hAnsi="Verdana" w:cs="Calibri"/>
          <w:b/>
          <w:sz w:val="18"/>
          <w:szCs w:val="18"/>
        </w:rPr>
      </w:pPr>
      <w:r w:rsidRPr="00603A50">
        <w:rPr>
          <w:rFonts w:ascii="Verdana" w:hAnsi="Verdana" w:cs="Calibri"/>
          <w:b/>
          <w:sz w:val="18"/>
          <w:szCs w:val="18"/>
        </w:rPr>
        <w:t>II. Oświadczenia Wykonawcy:</w:t>
      </w:r>
    </w:p>
    <w:p w14:paraId="039AA76F" w14:textId="77777777" w:rsidR="00F63DB6" w:rsidRPr="00603A50" w:rsidRDefault="00F63DB6" w:rsidP="00F63DB6">
      <w:pPr>
        <w:suppressAutoHyphens/>
        <w:spacing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 xml:space="preserve">W odpowiedzi </w:t>
      </w:r>
      <w:r w:rsidRPr="00603A50">
        <w:rPr>
          <w:rFonts w:ascii="Verdana" w:hAnsi="Verdana" w:cs="Calibri"/>
          <w:sz w:val="18"/>
          <w:szCs w:val="18"/>
          <w:u w:val="single"/>
          <w:lang w:eastAsia="ar-SA"/>
        </w:rPr>
        <w:t>na Ogłoszenie o zamówieniu,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 oświadczam co następuje:</w:t>
      </w:r>
    </w:p>
    <w:p w14:paraId="5F15FFAD" w14:textId="77777777" w:rsidR="00F63DB6" w:rsidRPr="00603A50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60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 xml:space="preserve">Zapoznałem się i w pełni oraz bez żadnych zastrzeżeń akceptuję treść ogłoszenia </w:t>
      </w:r>
      <w:r w:rsidRPr="00603A50">
        <w:rPr>
          <w:rFonts w:ascii="Verdana" w:hAnsi="Verdana" w:cs="Calibri"/>
          <w:sz w:val="18"/>
          <w:szCs w:val="18"/>
          <w:lang w:eastAsia="ar-SA"/>
        </w:rPr>
        <w:br/>
        <w:t>o zamówieniu oraz SWZ.</w:t>
      </w:r>
    </w:p>
    <w:p w14:paraId="69FE6C15" w14:textId="77777777" w:rsidR="00F63DB6" w:rsidRPr="00603A50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60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>W pełni i bez żadnych zastrzeżeń akceptuję warunki umowy na wykonanie zamówienia zapisane we wzorze umowy, a przypadku wybrania naszej oferty deklarujemy podpisanie umowy zgodnie z przedstawionym wzorem umowy.</w:t>
      </w:r>
    </w:p>
    <w:p w14:paraId="60855278" w14:textId="77777777" w:rsidR="00F63DB6" w:rsidRPr="00603A50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57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 xml:space="preserve">Zaświadczenia dot. </w:t>
      </w:r>
      <w:r w:rsidRPr="00603A50">
        <w:rPr>
          <w:rFonts w:ascii="Verdana" w:hAnsi="Verdana" w:cs="Calibri"/>
          <w:b/>
          <w:sz w:val="18"/>
          <w:szCs w:val="18"/>
          <w:lang w:eastAsia="ar-SA"/>
        </w:rPr>
        <w:t>KRS * / CEIDG *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 </w:t>
      </w:r>
      <w:r w:rsidRPr="00603A50">
        <w:rPr>
          <w:rFonts w:ascii="Verdana" w:hAnsi="Verdana" w:cs="Calibri"/>
          <w:b/>
          <w:sz w:val="18"/>
          <w:szCs w:val="18"/>
          <w:lang w:eastAsia="ar-SA"/>
        </w:rPr>
        <w:t>są * / nie są *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 </w:t>
      </w:r>
      <w:r w:rsidRPr="00603A50">
        <w:rPr>
          <w:rFonts w:ascii="Verdana" w:hAnsi="Verdana" w:cs="Calibri"/>
          <w:i/>
          <w:iCs/>
          <w:sz w:val="18"/>
          <w:szCs w:val="18"/>
          <w:lang w:eastAsia="ar-SA"/>
        </w:rPr>
        <w:t xml:space="preserve">(niepotrzebne skreślić) 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dostępne </w:t>
      </w:r>
      <w:r w:rsidRPr="00603A50">
        <w:rPr>
          <w:rFonts w:ascii="Verdana" w:hAnsi="Verdana" w:cs="Calibri"/>
          <w:sz w:val="18"/>
          <w:szCs w:val="18"/>
          <w:lang w:eastAsia="ar-SA"/>
        </w:rPr>
        <w:br/>
        <w:t xml:space="preserve">w formie elektronicznej pod adresem internetowym ogólnodostępnych i bezpłatnych baz danych tj.: </w:t>
      </w:r>
      <w:hyperlink r:id="rId9" w:history="1">
        <w:r w:rsidRPr="00603A50">
          <w:rPr>
            <w:rStyle w:val="Hipercze"/>
            <w:rFonts w:ascii="Verdana" w:hAnsi="Verdana" w:cs="Calibri"/>
            <w:sz w:val="18"/>
            <w:szCs w:val="18"/>
            <w:lang w:eastAsia="ar-SA"/>
          </w:rPr>
          <w:t>https://prod.ceidg.gov.pl</w:t>
        </w:r>
      </w:hyperlink>
      <w:r w:rsidRPr="00603A50">
        <w:rPr>
          <w:rFonts w:ascii="Verdana" w:hAnsi="Verdana" w:cs="Calibri"/>
          <w:sz w:val="18"/>
          <w:szCs w:val="18"/>
          <w:lang w:eastAsia="ar-SA"/>
        </w:rPr>
        <w:t xml:space="preserve">*   /   </w:t>
      </w:r>
      <w:hyperlink r:id="rId10" w:history="1">
        <w:r w:rsidRPr="00603A50">
          <w:rPr>
            <w:rStyle w:val="Hipercze"/>
            <w:rFonts w:ascii="Verdana" w:hAnsi="Verdana" w:cs="Calibri"/>
            <w:sz w:val="18"/>
            <w:szCs w:val="18"/>
            <w:lang w:eastAsia="ar-SA"/>
          </w:rPr>
          <w:t>https://ekrs.ms.gov.pl*</w:t>
        </w:r>
      </w:hyperlink>
    </w:p>
    <w:p w14:paraId="75B9B48F" w14:textId="77777777" w:rsidR="00F63DB6" w:rsidRPr="00603A50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57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 xml:space="preserve">Oświadczam, że oferta </w:t>
      </w:r>
      <w:r w:rsidRPr="00603A50">
        <w:rPr>
          <w:rFonts w:ascii="Verdana" w:hAnsi="Verdana" w:cs="Calibri"/>
          <w:b/>
          <w:sz w:val="18"/>
          <w:szCs w:val="18"/>
          <w:lang w:eastAsia="ar-SA"/>
        </w:rPr>
        <w:t>zawiera*/ nie zawiera*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 </w:t>
      </w:r>
      <w:r w:rsidRPr="00603A50">
        <w:rPr>
          <w:rFonts w:ascii="Verdana" w:hAnsi="Verdana" w:cs="Calibri"/>
          <w:i/>
          <w:iCs/>
          <w:sz w:val="18"/>
          <w:szCs w:val="18"/>
          <w:lang w:eastAsia="ar-SA"/>
        </w:rPr>
        <w:t xml:space="preserve">(niepotrzebne skreślić) 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informacji/-e stanowiących/-e tajemnicę przedsiębiorstwa w rozumieniu przepisów o zwalczaniu nieuczciwej konkurencji. </w:t>
      </w:r>
    </w:p>
    <w:p w14:paraId="7050D286" w14:textId="77777777" w:rsidR="00F63DB6" w:rsidRPr="00603A50" w:rsidRDefault="00F63DB6" w:rsidP="00F63DB6">
      <w:pPr>
        <w:tabs>
          <w:tab w:val="left" w:pos="-2040"/>
        </w:tabs>
        <w:suppressAutoHyphens/>
        <w:spacing w:after="0" w:line="360" w:lineRule="auto"/>
        <w:ind w:left="357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>W przypadku braku wskazania jednej z opcji Zamawiający przyjmie, że oferta nie zawiera informacji stanowiących tajemnicę przedsiębiorstwa</w:t>
      </w:r>
    </w:p>
    <w:p w14:paraId="67A95331" w14:textId="55C0967E" w:rsidR="00F63DB6" w:rsidRPr="00603A50" w:rsidRDefault="00F63DB6" w:rsidP="00603A50">
      <w:pPr>
        <w:tabs>
          <w:tab w:val="left" w:pos="-2040"/>
        </w:tabs>
        <w:suppressAutoHyphens/>
        <w:spacing w:before="0" w:after="0" w:line="240" w:lineRule="auto"/>
        <w:ind w:left="426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</w:t>
      </w:r>
    </w:p>
    <w:p w14:paraId="65E96A05" w14:textId="77777777" w:rsidR="00F63DB6" w:rsidRDefault="00F63DB6" w:rsidP="00603A50">
      <w:pPr>
        <w:tabs>
          <w:tab w:val="left" w:pos="-2040"/>
        </w:tabs>
        <w:suppressAutoHyphens/>
        <w:spacing w:before="0" w:after="0" w:line="240" w:lineRule="auto"/>
        <w:ind w:left="284"/>
        <w:jc w:val="center"/>
        <w:rPr>
          <w:rFonts w:ascii="Verdana" w:hAnsi="Verdana" w:cs="Calibri"/>
          <w:sz w:val="14"/>
          <w:szCs w:val="14"/>
          <w:lang w:eastAsia="ar-SA"/>
        </w:rPr>
      </w:pPr>
      <w:r w:rsidRPr="00603A50">
        <w:rPr>
          <w:rFonts w:ascii="Verdana" w:hAnsi="Verdana" w:cs="Calibri"/>
          <w:sz w:val="14"/>
          <w:szCs w:val="14"/>
          <w:lang w:eastAsia="ar-SA"/>
        </w:rPr>
        <w:t xml:space="preserve">  (Wyszczególnić dokumenty tworzące ofertę, które Wykonawca wskazuje jako tajemnicę przedsiębiorstwa)</w:t>
      </w:r>
    </w:p>
    <w:p w14:paraId="1F4F704E" w14:textId="77777777" w:rsidR="00603A50" w:rsidRPr="00603A50" w:rsidRDefault="00603A50" w:rsidP="00603A50">
      <w:pPr>
        <w:tabs>
          <w:tab w:val="left" w:pos="-2040"/>
        </w:tabs>
        <w:suppressAutoHyphens/>
        <w:spacing w:before="0" w:after="0" w:line="240" w:lineRule="auto"/>
        <w:ind w:left="284"/>
        <w:jc w:val="center"/>
        <w:rPr>
          <w:rFonts w:ascii="Verdana" w:hAnsi="Verdana" w:cs="Calibri"/>
          <w:sz w:val="14"/>
          <w:szCs w:val="14"/>
          <w:lang w:eastAsia="ar-SA"/>
        </w:rPr>
      </w:pPr>
    </w:p>
    <w:p w14:paraId="46953F3F" w14:textId="77777777" w:rsidR="00F63DB6" w:rsidRPr="00603A50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57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 xml:space="preserve">Przedmiot zamówienia zamierzam zrealizować </w:t>
      </w:r>
      <w:r w:rsidRPr="00603A50">
        <w:rPr>
          <w:rFonts w:ascii="Verdana" w:hAnsi="Verdana" w:cs="Calibri"/>
          <w:b/>
          <w:bCs/>
          <w:sz w:val="18"/>
          <w:szCs w:val="18"/>
          <w:lang w:eastAsia="ar-SA"/>
        </w:rPr>
        <w:t xml:space="preserve">bez udziału */  z udziałem podwykonawcy/ów* </w:t>
      </w:r>
      <w:r w:rsidRPr="00603A50">
        <w:rPr>
          <w:rFonts w:ascii="Verdana" w:hAnsi="Verdana" w:cs="Calibri"/>
          <w:i/>
          <w:iCs/>
          <w:sz w:val="18"/>
          <w:szCs w:val="18"/>
          <w:lang w:eastAsia="ar-SA"/>
        </w:rPr>
        <w:t>(niepotrzebne skreślić)</w:t>
      </w:r>
    </w:p>
    <w:p w14:paraId="66A83045" w14:textId="18C196BD" w:rsidR="00F63DB6" w:rsidRPr="00603A50" w:rsidRDefault="00F63DB6" w:rsidP="00603A50">
      <w:pPr>
        <w:tabs>
          <w:tab w:val="left" w:pos="-2040"/>
        </w:tabs>
        <w:suppressAutoHyphens/>
        <w:spacing w:before="0" w:after="0" w:line="240" w:lineRule="auto"/>
        <w:ind w:left="34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………………………………………………………………………………………………………………………………………………………….</w:t>
      </w:r>
      <w:r w:rsidR="00603A50">
        <w:rPr>
          <w:rFonts w:ascii="Verdana" w:hAnsi="Verdana" w:cs="Calibri"/>
          <w:sz w:val="18"/>
          <w:szCs w:val="18"/>
          <w:lang w:eastAsia="ar-SA"/>
        </w:rPr>
        <w:t>.</w:t>
      </w:r>
      <w:r w:rsidRPr="00603A50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5D50C5D8" w14:textId="77777777" w:rsidR="00F63DB6" w:rsidRDefault="00F63DB6" w:rsidP="00603A50">
      <w:pPr>
        <w:spacing w:before="0" w:after="0" w:line="240" w:lineRule="auto"/>
        <w:ind w:left="340" w:firstLine="340"/>
        <w:contextualSpacing/>
        <w:jc w:val="center"/>
        <w:rPr>
          <w:rFonts w:ascii="Verdana" w:hAnsi="Verdana" w:cs="Segoe UI"/>
          <w:kern w:val="20"/>
          <w:sz w:val="14"/>
          <w:szCs w:val="14"/>
        </w:rPr>
      </w:pPr>
      <w:r w:rsidRPr="00603A50">
        <w:rPr>
          <w:rFonts w:ascii="Verdana" w:hAnsi="Verdana" w:cs="Segoe UI"/>
          <w:kern w:val="20"/>
          <w:sz w:val="14"/>
          <w:szCs w:val="14"/>
        </w:rPr>
        <w:t>(Wskazać część zamówienia, której wykonanie zamierzam powierzyć podwykonawcy)</w:t>
      </w:r>
    </w:p>
    <w:p w14:paraId="2B44BF16" w14:textId="77777777" w:rsidR="00603A50" w:rsidRPr="00603A50" w:rsidRDefault="00603A50" w:rsidP="00603A50">
      <w:pPr>
        <w:spacing w:before="0" w:after="0" w:line="240" w:lineRule="auto"/>
        <w:ind w:left="340" w:firstLine="340"/>
        <w:contextualSpacing/>
        <w:jc w:val="center"/>
        <w:rPr>
          <w:rFonts w:ascii="Verdana" w:hAnsi="Verdana" w:cs="Segoe UI"/>
          <w:kern w:val="20"/>
          <w:sz w:val="14"/>
          <w:szCs w:val="14"/>
        </w:rPr>
      </w:pPr>
    </w:p>
    <w:p w14:paraId="7EC2D631" w14:textId="77777777" w:rsidR="00F63DB6" w:rsidRPr="00603A50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57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 xml:space="preserve">Oświadczam, że </w:t>
      </w:r>
      <w:r w:rsidRPr="00603A50">
        <w:rPr>
          <w:rFonts w:ascii="Verdana" w:hAnsi="Verdana" w:cs="Calibri"/>
          <w:b/>
          <w:bCs/>
          <w:sz w:val="18"/>
          <w:szCs w:val="18"/>
          <w:lang w:eastAsia="ar-SA"/>
        </w:rPr>
        <w:t>będę */ nie będę*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 </w:t>
      </w:r>
      <w:r w:rsidRPr="00603A50">
        <w:rPr>
          <w:rFonts w:ascii="Verdana" w:hAnsi="Verdana" w:cs="Calibri"/>
          <w:i/>
          <w:iCs/>
          <w:sz w:val="18"/>
          <w:szCs w:val="18"/>
          <w:lang w:eastAsia="ar-SA"/>
        </w:rPr>
        <w:t>(niepotrzebne skreślić)</w:t>
      </w:r>
      <w:r w:rsidRPr="00603A50">
        <w:rPr>
          <w:rFonts w:ascii="Verdana" w:hAnsi="Verdana" w:cs="Calibri"/>
          <w:sz w:val="18"/>
          <w:szCs w:val="18"/>
          <w:lang w:eastAsia="ar-SA"/>
        </w:rPr>
        <w:t xml:space="preserve"> polegał na zdolnościach lub sytuacji podmiotów udostępniających zasoby.</w:t>
      </w:r>
    </w:p>
    <w:p w14:paraId="13A01721" w14:textId="07636B9D" w:rsidR="00F63DB6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57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18BAB32" w14:textId="77777777" w:rsidR="00F63DB6" w:rsidRDefault="00F63DB6" w:rsidP="00F63DB6">
      <w:pPr>
        <w:numPr>
          <w:ilvl w:val="0"/>
          <w:numId w:val="212"/>
        </w:numPr>
        <w:tabs>
          <w:tab w:val="left" w:pos="-2040"/>
        </w:tabs>
        <w:suppressAutoHyphens/>
        <w:spacing w:before="0" w:after="0" w:line="360" w:lineRule="auto"/>
        <w:ind w:left="357" w:hanging="360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sz w:val="18"/>
          <w:szCs w:val="18"/>
          <w:lang w:eastAsia="ar-SA"/>
        </w:rPr>
        <w:t>Składając ofertę w postępowaniu o udzielenie zamówienia publicznego oświadczam, że oferuję wykonanie zamówienia zgodnie z poniższym wyszczególnieniem:</w:t>
      </w:r>
    </w:p>
    <w:p w14:paraId="1CAE2D51" w14:textId="77777777" w:rsidR="00603A50" w:rsidRDefault="00603A50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544687D2" w14:textId="77777777" w:rsidR="00603A50" w:rsidRDefault="00603A50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59D2DCC7" w14:textId="77777777" w:rsidR="00603A50" w:rsidRDefault="00603A50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705B31B0" w14:textId="77777777" w:rsidR="00603A50" w:rsidRDefault="00603A50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38F5E035" w14:textId="77777777" w:rsidR="005020D0" w:rsidRDefault="005020D0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63E5AF27" w14:textId="77777777" w:rsidR="005020D0" w:rsidRDefault="005020D0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727AEE4B" w14:textId="77777777" w:rsidR="00E233D4" w:rsidRDefault="00E233D4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2ED786A2" w14:textId="5A03B521" w:rsidR="00E233D4" w:rsidRDefault="00E233D4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  <w:r w:rsidRPr="00603A50">
        <w:rPr>
          <w:rFonts w:ascii="Verdana" w:hAnsi="Verdana" w:cs="Calibri"/>
          <w:b/>
          <w:sz w:val="18"/>
          <w:szCs w:val="18"/>
        </w:rPr>
        <w:lastRenderedPageBreak/>
        <w:t>II</w:t>
      </w:r>
      <w:r>
        <w:rPr>
          <w:rFonts w:ascii="Verdana" w:hAnsi="Verdana" w:cs="Calibri"/>
          <w:b/>
          <w:sz w:val="18"/>
          <w:szCs w:val="18"/>
        </w:rPr>
        <w:t>I</w:t>
      </w:r>
      <w:r w:rsidRPr="00603A50">
        <w:rPr>
          <w:rFonts w:ascii="Verdana" w:hAnsi="Verdana" w:cs="Calibri"/>
          <w:b/>
          <w:sz w:val="18"/>
          <w:szCs w:val="18"/>
        </w:rPr>
        <w:t xml:space="preserve">. </w:t>
      </w:r>
      <w:r>
        <w:rPr>
          <w:rFonts w:ascii="Verdana" w:hAnsi="Verdana" w:cs="Calibri"/>
          <w:b/>
          <w:sz w:val="18"/>
          <w:szCs w:val="18"/>
        </w:rPr>
        <w:t>Kalkulacja ceny oferty</w:t>
      </w:r>
      <w:r w:rsidRPr="00603A50">
        <w:rPr>
          <w:rFonts w:ascii="Verdana" w:hAnsi="Verdana" w:cs="Calibri"/>
          <w:b/>
          <w:sz w:val="18"/>
          <w:szCs w:val="18"/>
        </w:rPr>
        <w:t>:</w:t>
      </w:r>
    </w:p>
    <w:p w14:paraId="1D54BE6F" w14:textId="77777777" w:rsidR="00E233D4" w:rsidRDefault="00E233D4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7114B11F" w14:textId="77777777" w:rsidR="00E233D4" w:rsidRDefault="00E233D4" w:rsidP="00603A50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p w14:paraId="4C7E37D5" w14:textId="06829110" w:rsidR="005020D0" w:rsidRPr="00E233D4" w:rsidRDefault="005020D0" w:rsidP="00E233D4">
      <w:pPr>
        <w:tabs>
          <w:tab w:val="left" w:pos="-2040"/>
        </w:tabs>
        <w:suppressAutoHyphens/>
        <w:spacing w:before="0" w:after="0" w:line="360" w:lineRule="auto"/>
        <w:jc w:val="both"/>
        <w:rPr>
          <w:rFonts w:ascii="Verdana" w:hAnsi="Verdana" w:cs="Calibri"/>
          <w:sz w:val="18"/>
          <w:szCs w:val="18"/>
          <w:lang w:eastAsia="ar-SA"/>
        </w:rPr>
      </w:pPr>
    </w:p>
    <w:tbl>
      <w:tblPr>
        <w:tblpPr w:leftFromText="141" w:rightFromText="141" w:bottomFromText="160" w:vertAnchor="text" w:horzAnchor="margin" w:tblpXSpec="center" w:tblpY="109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71"/>
        <w:gridCol w:w="3922"/>
      </w:tblGrid>
      <w:tr w:rsidR="005020D0" w:rsidRPr="00603A50" w14:paraId="353AD9A5" w14:textId="77777777" w:rsidTr="00B93E1F">
        <w:trPr>
          <w:trHeight w:val="714"/>
          <w:tblHeader/>
        </w:trPr>
        <w:tc>
          <w:tcPr>
            <w:tcW w:w="2890" w:type="pct"/>
            <w:shd w:val="clear" w:color="auto" w:fill="FFFFFF"/>
            <w:vAlign w:val="center"/>
          </w:tcPr>
          <w:p w14:paraId="307766E1" w14:textId="0C731C63" w:rsidR="005020D0" w:rsidRPr="00603A50" w:rsidRDefault="005020D0" w:rsidP="00A761D8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bookmarkStart w:id="0" w:name="_Hlk181522649"/>
            <w:r w:rsidRPr="00603A50">
              <w:rPr>
                <w:rFonts w:ascii="Verdana" w:hAnsi="Verdana" w:cs="Arial"/>
                <w:sz w:val="18"/>
                <w:szCs w:val="18"/>
              </w:rPr>
              <w:t>Przedmiot zamówienia</w:t>
            </w:r>
          </w:p>
        </w:tc>
        <w:tc>
          <w:tcPr>
            <w:tcW w:w="2110" w:type="pct"/>
            <w:shd w:val="clear" w:color="auto" w:fill="FFFFFF"/>
            <w:vAlign w:val="center"/>
          </w:tcPr>
          <w:p w14:paraId="4FA62DE0" w14:textId="489BBC51" w:rsidR="005020D0" w:rsidRPr="00603A50" w:rsidRDefault="005020D0" w:rsidP="000F24EF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t>Cena oferty brutto</w:t>
            </w:r>
          </w:p>
        </w:tc>
      </w:tr>
      <w:tr w:rsidR="005020D0" w:rsidRPr="00603A50" w14:paraId="63BE8DCA" w14:textId="77777777" w:rsidTr="00B93E1F">
        <w:trPr>
          <w:trHeight w:val="181"/>
          <w:tblHeader/>
        </w:trPr>
        <w:tc>
          <w:tcPr>
            <w:tcW w:w="289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8883CA" w14:textId="018F08A5" w:rsidR="005020D0" w:rsidRPr="004F69B9" w:rsidRDefault="005020D0" w:rsidP="004F69B9">
            <w:pPr>
              <w:spacing w:before="0" w:after="0"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4F69B9">
              <w:rPr>
                <w:rFonts w:ascii="Verdana" w:hAnsi="Verdana" w:cs="Arial"/>
                <w:sz w:val="14"/>
                <w:szCs w:val="14"/>
              </w:rPr>
              <w:t>- 1 -</w:t>
            </w:r>
          </w:p>
        </w:tc>
        <w:tc>
          <w:tcPr>
            <w:tcW w:w="211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7CBF2B" w14:textId="479801E1" w:rsidR="005020D0" w:rsidRPr="004F69B9" w:rsidRDefault="005020D0" w:rsidP="004F69B9">
            <w:pPr>
              <w:spacing w:before="0" w:after="0"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4F69B9">
              <w:rPr>
                <w:rFonts w:ascii="Verdana" w:hAnsi="Verdana" w:cs="Arial"/>
                <w:sz w:val="14"/>
                <w:szCs w:val="14"/>
              </w:rPr>
              <w:t xml:space="preserve">- </w:t>
            </w:r>
            <w:r>
              <w:rPr>
                <w:rFonts w:ascii="Verdana" w:hAnsi="Verdana" w:cs="Arial"/>
                <w:sz w:val="14"/>
                <w:szCs w:val="14"/>
              </w:rPr>
              <w:t>2</w:t>
            </w:r>
            <w:r w:rsidRPr="004F69B9">
              <w:rPr>
                <w:rFonts w:ascii="Verdana" w:hAnsi="Verdana" w:cs="Arial"/>
                <w:sz w:val="14"/>
                <w:szCs w:val="14"/>
              </w:rPr>
              <w:t xml:space="preserve"> -</w:t>
            </w:r>
          </w:p>
        </w:tc>
      </w:tr>
      <w:tr w:rsidR="005020D0" w:rsidRPr="00603A50" w14:paraId="0837002B" w14:textId="77777777" w:rsidTr="00B93E1F">
        <w:trPr>
          <w:trHeight w:val="1961"/>
        </w:trPr>
        <w:tc>
          <w:tcPr>
            <w:tcW w:w="2890" w:type="pct"/>
            <w:shd w:val="clear" w:color="auto" w:fill="D9F2D0"/>
            <w:vAlign w:val="center"/>
          </w:tcPr>
          <w:p w14:paraId="767C3B7F" w14:textId="1E2AFF63" w:rsidR="00A353C3" w:rsidRPr="00C31B33" w:rsidRDefault="005020D0" w:rsidP="00C31B33">
            <w:pPr>
              <w:spacing w:after="0" w:line="36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0F24EF">
              <w:rPr>
                <w:rFonts w:ascii="Verdana" w:hAnsi="Verdana"/>
                <w:bCs/>
                <w:sz w:val="24"/>
                <w:szCs w:val="24"/>
              </w:rPr>
              <w:t>ZS-CEZiU-WU-</w:t>
            </w:r>
            <w:r w:rsidR="00C31B33">
              <w:rPr>
                <w:rFonts w:ascii="Verdana" w:hAnsi="Verdana"/>
                <w:bCs/>
                <w:sz w:val="24"/>
                <w:szCs w:val="24"/>
              </w:rPr>
              <w:t>6</w:t>
            </w:r>
            <w:r w:rsidRPr="000F24EF">
              <w:rPr>
                <w:rFonts w:ascii="Verdana" w:hAnsi="Verdana"/>
                <w:bCs/>
                <w:sz w:val="24"/>
                <w:szCs w:val="24"/>
              </w:rPr>
              <w:t>/9/5224/2025</w:t>
            </w:r>
          </w:p>
        </w:tc>
        <w:tc>
          <w:tcPr>
            <w:tcW w:w="2110" w:type="pct"/>
            <w:shd w:val="clear" w:color="auto" w:fill="D9F2D0"/>
            <w:vAlign w:val="center"/>
          </w:tcPr>
          <w:p w14:paraId="4CB27B00" w14:textId="56259F3C" w:rsidR="005020D0" w:rsidRDefault="005020D0" w:rsidP="005020D0">
            <w:pPr>
              <w:spacing w:before="120" w:after="0" w:line="360" w:lineRule="auto"/>
              <w:ind w:left="11" w:right="-108" w:hanging="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03A50">
              <w:rPr>
                <w:rFonts w:ascii="Verdana" w:hAnsi="Verdana" w:cs="Arial"/>
                <w:sz w:val="18"/>
                <w:szCs w:val="18"/>
              </w:rPr>
              <w:t>……</w:t>
            </w:r>
            <w:r w:rsidR="00C31B33">
              <w:rPr>
                <w:rFonts w:ascii="Verdana" w:hAnsi="Verdana" w:cs="Arial"/>
                <w:sz w:val="18"/>
                <w:szCs w:val="18"/>
              </w:rPr>
              <w:t>…..</w:t>
            </w:r>
            <w:r w:rsidRPr="00603A50">
              <w:rPr>
                <w:rFonts w:ascii="Verdana" w:hAnsi="Verdana" w:cs="Arial"/>
                <w:sz w:val="18"/>
                <w:szCs w:val="18"/>
              </w:rPr>
              <w:t>……………</w:t>
            </w:r>
            <w:r>
              <w:rPr>
                <w:rFonts w:ascii="Verdana" w:hAnsi="Verdana" w:cs="Arial"/>
                <w:sz w:val="18"/>
                <w:szCs w:val="18"/>
              </w:rPr>
              <w:t xml:space="preserve">…… </w:t>
            </w:r>
            <w:r w:rsidRPr="00603A50">
              <w:rPr>
                <w:rFonts w:ascii="Verdana" w:hAnsi="Verdana" w:cs="Arial"/>
                <w:sz w:val="18"/>
                <w:szCs w:val="18"/>
              </w:rPr>
              <w:t>zł</w:t>
            </w:r>
          </w:p>
          <w:p w14:paraId="024ABCBB" w14:textId="45965DED" w:rsidR="00A353C3" w:rsidRPr="00603A50" w:rsidRDefault="00A353C3" w:rsidP="006D7AD2">
            <w:pPr>
              <w:spacing w:before="120" w:after="0" w:line="360" w:lineRule="auto"/>
              <w:ind w:left="11" w:right="-108" w:hanging="11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- całkowita cena oferty odpowiadająca szczegółowej kalkulacji </w:t>
            </w:r>
            <w:r w:rsidR="006D7AD2">
              <w:rPr>
                <w:rFonts w:ascii="Verdana" w:hAnsi="Verdana" w:cs="Arial"/>
                <w:sz w:val="18"/>
                <w:szCs w:val="18"/>
              </w:rPr>
              <w:t>zgodnej z formularzem cenowym (Z</w:t>
            </w:r>
            <w:r>
              <w:rPr>
                <w:rFonts w:ascii="Verdana" w:hAnsi="Verdana" w:cs="Arial"/>
                <w:sz w:val="18"/>
                <w:szCs w:val="18"/>
              </w:rPr>
              <w:t xml:space="preserve">ałącznik </w:t>
            </w:r>
            <w:r w:rsidR="00C31B33">
              <w:rPr>
                <w:rFonts w:ascii="Verdana" w:hAnsi="Verdana" w:cs="Arial"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sz w:val="18"/>
                <w:szCs w:val="18"/>
              </w:rPr>
              <w:t>A)</w:t>
            </w:r>
          </w:p>
        </w:tc>
      </w:tr>
      <w:tr w:rsidR="0046706B" w:rsidRPr="00603A50" w14:paraId="37E1DAEC" w14:textId="21246B06" w:rsidTr="00E233D4">
        <w:trPr>
          <w:trHeight w:val="2355"/>
        </w:trPr>
        <w:tc>
          <w:tcPr>
            <w:tcW w:w="5000" w:type="pct"/>
            <w:gridSpan w:val="2"/>
            <w:shd w:val="clear" w:color="auto" w:fill="FAE2D5"/>
            <w:vAlign w:val="center"/>
          </w:tcPr>
          <w:p w14:paraId="7A7B7DB8" w14:textId="77777777" w:rsidR="0046706B" w:rsidRPr="00B93E1F" w:rsidRDefault="0046706B" w:rsidP="00B93E1F">
            <w:pPr>
              <w:spacing w:before="0" w:after="0" w:line="360" w:lineRule="auto"/>
              <w:ind w:left="-108" w:right="-108" w:hanging="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93E1F">
              <w:rPr>
                <w:rFonts w:ascii="Verdana" w:hAnsi="Verdana" w:cs="Arial"/>
                <w:sz w:val="18"/>
                <w:szCs w:val="18"/>
              </w:rPr>
              <w:t>Ubiegam się o przyznanie punktów dodatkowych</w:t>
            </w:r>
          </w:p>
          <w:p w14:paraId="6E9306C2" w14:textId="77777777" w:rsidR="0046706B" w:rsidRPr="00B93E1F" w:rsidRDefault="0046706B" w:rsidP="00B93E1F">
            <w:pPr>
              <w:spacing w:before="0" w:after="0" w:line="36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</w:rPr>
            </w:pPr>
            <w:r w:rsidRPr="00B93E1F">
              <w:rPr>
                <w:rFonts w:ascii="Verdana" w:hAnsi="Verdana"/>
                <w:sz w:val="18"/>
                <w:szCs w:val="18"/>
              </w:rPr>
              <w:t>Kryterium dodatkowe:</w:t>
            </w:r>
          </w:p>
          <w:p w14:paraId="197737B1" w14:textId="77777777" w:rsidR="0046706B" w:rsidRPr="00B93E1F" w:rsidRDefault="0046706B" w:rsidP="00B93E1F">
            <w:pPr>
              <w:spacing w:before="0" w:after="0" w:line="360" w:lineRule="auto"/>
              <w:ind w:left="-108" w:right="-108" w:hanging="11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93E1F">
              <w:rPr>
                <w:rFonts w:ascii="Verdana" w:hAnsi="Verdana"/>
                <w:b/>
                <w:bCs/>
                <w:sz w:val="18"/>
                <w:szCs w:val="18"/>
              </w:rPr>
              <w:t>„Termin realizacji” (T)</w:t>
            </w:r>
          </w:p>
          <w:p w14:paraId="0DA0347B" w14:textId="72A63200" w:rsidR="0046706B" w:rsidRPr="00B93E1F" w:rsidRDefault="00E233D4" w:rsidP="00B93E1F">
            <w:pPr>
              <w:spacing w:before="0" w:after="0" w:line="360" w:lineRule="auto"/>
              <w:ind w:left="-108" w:right="-108" w:hanging="11"/>
              <w:jc w:val="center"/>
              <w:rPr>
                <w:rFonts w:ascii="Verdana" w:hAnsi="Verdana" w:cs="Arial"/>
                <w:i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Składając ofertę </w:t>
            </w:r>
            <w:r w:rsidR="0046706B" w:rsidRPr="00B93E1F">
              <w:rPr>
                <w:rFonts w:ascii="Verdana" w:hAnsi="Verdana" w:cs="Arial"/>
                <w:sz w:val="18"/>
                <w:szCs w:val="18"/>
              </w:rPr>
              <w:t xml:space="preserve">oferuję </w:t>
            </w:r>
            <w:r w:rsidRPr="00B93E1F">
              <w:rPr>
                <w:rFonts w:ascii="Verdana" w:hAnsi="Verdana" w:cs="Arial"/>
                <w:sz w:val="18"/>
                <w:szCs w:val="18"/>
              </w:rPr>
              <w:t>wykonania zamówienia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46706B" w:rsidRPr="00B93E1F">
              <w:rPr>
                <w:rFonts w:ascii="Verdana" w:hAnsi="Verdana" w:cs="Arial"/>
                <w:i/>
                <w:iCs/>
                <w:sz w:val="18"/>
                <w:szCs w:val="18"/>
              </w:rPr>
              <w:t>(zaznaczyć jedno pole wyboru):</w:t>
            </w:r>
          </w:p>
          <w:p w14:paraId="59F4408E" w14:textId="5368B77A" w:rsidR="0046706B" w:rsidRPr="00B93E1F" w:rsidRDefault="0046706B" w:rsidP="000F24EF">
            <w:pPr>
              <w:pStyle w:val="Akapitzlist"/>
              <w:numPr>
                <w:ilvl w:val="0"/>
                <w:numId w:val="214"/>
              </w:numPr>
              <w:tabs>
                <w:tab w:val="left" w:pos="-4928"/>
                <w:tab w:val="left" w:pos="341"/>
                <w:tab w:val="left" w:pos="742"/>
              </w:tabs>
              <w:suppressAutoHyphens/>
              <w:spacing w:before="0" w:after="0" w:line="360" w:lineRule="auto"/>
              <w:ind w:left="-108" w:right="-108" w:firstLine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do 4</w:t>
            </w:r>
            <w:r w:rsidRPr="00B93E1F">
              <w:rPr>
                <w:rFonts w:ascii="Verdana" w:hAnsi="Verdana" w:cs="Arial"/>
                <w:sz w:val="18"/>
                <w:szCs w:val="18"/>
              </w:rPr>
              <w:t>0 dni kalendarzowych</w:t>
            </w:r>
          </w:p>
          <w:p w14:paraId="0D2A9AC0" w14:textId="7F6B01A9" w:rsidR="0046706B" w:rsidRPr="0046706B" w:rsidRDefault="00EF0E9D" w:rsidP="0046706B">
            <w:pPr>
              <w:pStyle w:val="Akapitzlist"/>
              <w:numPr>
                <w:ilvl w:val="0"/>
                <w:numId w:val="214"/>
              </w:numPr>
              <w:tabs>
                <w:tab w:val="left" w:pos="-4928"/>
                <w:tab w:val="left" w:pos="341"/>
                <w:tab w:val="left" w:pos="742"/>
              </w:tabs>
              <w:suppressAutoHyphens/>
              <w:spacing w:before="0" w:after="0" w:line="360" w:lineRule="auto"/>
              <w:ind w:left="-108" w:right="-108" w:firstLine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do 3</w:t>
            </w:r>
            <w:r w:rsidR="0046706B" w:rsidRPr="00B93E1F">
              <w:rPr>
                <w:rFonts w:ascii="Verdana" w:hAnsi="Verdana" w:cs="Arial"/>
                <w:sz w:val="18"/>
                <w:szCs w:val="18"/>
              </w:rPr>
              <w:t>0 dni kalendarzowych</w:t>
            </w:r>
          </w:p>
        </w:tc>
      </w:tr>
      <w:tr w:rsidR="00E233D4" w:rsidRPr="00603A50" w14:paraId="36F25AC7" w14:textId="77777777" w:rsidTr="00EF0E9D">
        <w:trPr>
          <w:trHeight w:val="235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E2D5"/>
            <w:vAlign w:val="center"/>
          </w:tcPr>
          <w:p w14:paraId="495076C0" w14:textId="77777777" w:rsidR="00E233D4" w:rsidRPr="00B93E1F" w:rsidRDefault="00E233D4" w:rsidP="00E233D4">
            <w:pPr>
              <w:spacing w:before="0" w:after="0" w:line="360" w:lineRule="auto"/>
              <w:ind w:left="-108" w:right="-108" w:hanging="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93E1F">
              <w:rPr>
                <w:rFonts w:ascii="Verdana" w:hAnsi="Verdana" w:cs="Arial"/>
                <w:sz w:val="18"/>
                <w:szCs w:val="18"/>
              </w:rPr>
              <w:t>Ubiegam się o przyznanie punktów dodatkowych</w:t>
            </w:r>
          </w:p>
          <w:p w14:paraId="2EE87C9E" w14:textId="77777777" w:rsidR="00E233D4" w:rsidRPr="00B93E1F" w:rsidRDefault="00E233D4" w:rsidP="00E233D4">
            <w:pPr>
              <w:spacing w:before="0" w:after="0" w:line="36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</w:rPr>
            </w:pPr>
            <w:r w:rsidRPr="00B93E1F">
              <w:rPr>
                <w:rFonts w:ascii="Verdana" w:hAnsi="Verdana"/>
                <w:sz w:val="18"/>
                <w:szCs w:val="18"/>
              </w:rPr>
              <w:t>Kryterium dodatkowe:</w:t>
            </w:r>
          </w:p>
          <w:p w14:paraId="28017D36" w14:textId="269CA55B" w:rsidR="00E233D4" w:rsidRPr="00B93E1F" w:rsidRDefault="00E233D4" w:rsidP="00E233D4">
            <w:pPr>
              <w:spacing w:before="0" w:after="0" w:line="360" w:lineRule="auto"/>
              <w:ind w:left="-108" w:right="-108" w:hanging="11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93E1F">
              <w:rPr>
                <w:rFonts w:ascii="Verdana" w:hAnsi="Verdana"/>
                <w:b/>
                <w:bCs/>
                <w:sz w:val="18"/>
                <w:szCs w:val="18"/>
              </w:rPr>
              <w:t>„</w:t>
            </w:r>
            <w:r w:rsidRPr="00E233D4">
              <w:rPr>
                <w:rFonts w:ascii="Verdana" w:hAnsi="Verdana"/>
                <w:b/>
                <w:bCs/>
                <w:sz w:val="18"/>
                <w:szCs w:val="18"/>
              </w:rPr>
              <w:t>Gwarancja jakości – Wykonawcy” (GW)</w:t>
            </w:r>
            <w:r w:rsidRPr="00B93E1F">
              <w:rPr>
                <w:rFonts w:ascii="Verdana" w:hAnsi="Verdana"/>
                <w:b/>
                <w:bCs/>
                <w:sz w:val="18"/>
                <w:szCs w:val="18"/>
              </w:rPr>
              <w:t>”</w:t>
            </w:r>
          </w:p>
          <w:p w14:paraId="5C2D42DA" w14:textId="024EFDAF" w:rsidR="00E233D4" w:rsidRPr="00B93E1F" w:rsidRDefault="00E233D4" w:rsidP="00E233D4">
            <w:pPr>
              <w:spacing w:before="0" w:after="0" w:line="360" w:lineRule="auto"/>
              <w:ind w:left="-108" w:right="-108" w:hanging="11"/>
              <w:jc w:val="center"/>
              <w:rPr>
                <w:rFonts w:ascii="Verdana" w:hAnsi="Verdana" w:cs="Arial"/>
                <w:i/>
                <w:iCs/>
                <w:sz w:val="18"/>
                <w:szCs w:val="18"/>
              </w:rPr>
            </w:pPr>
            <w:r w:rsidRPr="00B93E1F">
              <w:rPr>
                <w:rFonts w:ascii="Verdana" w:hAnsi="Verdana" w:cs="Arial"/>
                <w:sz w:val="18"/>
                <w:szCs w:val="18"/>
              </w:rPr>
              <w:t>Składając ofertę oferuję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objęcie przedm</w:t>
            </w:r>
            <w:r w:rsidR="00AE7A5E">
              <w:rPr>
                <w:rFonts w:ascii="Verdana" w:hAnsi="Verdana" w:cs="Arial"/>
                <w:sz w:val="18"/>
                <w:szCs w:val="18"/>
              </w:rPr>
              <w:t>iotu zamówienia własną gwarancję</w:t>
            </w:r>
            <w:r>
              <w:rPr>
                <w:rFonts w:ascii="Verdana" w:hAnsi="Verdana" w:cs="Arial"/>
                <w:sz w:val="18"/>
                <w:szCs w:val="18"/>
              </w:rPr>
              <w:t xml:space="preserve"> jakości na okres:</w:t>
            </w:r>
            <w:r w:rsidRPr="00B93E1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93E1F">
              <w:rPr>
                <w:rFonts w:ascii="Verdana" w:hAnsi="Verdana" w:cs="Arial"/>
                <w:i/>
                <w:iCs/>
                <w:sz w:val="18"/>
                <w:szCs w:val="18"/>
              </w:rPr>
              <w:t>(zaznaczyć jedno pole wyboru):</w:t>
            </w:r>
          </w:p>
          <w:p w14:paraId="4F6A94EA" w14:textId="0A949639" w:rsidR="00E233D4" w:rsidRPr="00B93E1F" w:rsidRDefault="00E233D4" w:rsidP="00E233D4">
            <w:pPr>
              <w:pStyle w:val="Akapitzlist"/>
              <w:numPr>
                <w:ilvl w:val="0"/>
                <w:numId w:val="214"/>
              </w:numPr>
              <w:tabs>
                <w:tab w:val="left" w:pos="-4928"/>
                <w:tab w:val="left" w:pos="341"/>
                <w:tab w:val="left" w:pos="742"/>
              </w:tabs>
              <w:suppressAutoHyphens/>
              <w:spacing w:before="0" w:after="0" w:line="360" w:lineRule="auto"/>
              <w:ind w:left="-108" w:right="-108" w:firstLine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r w:rsidR="00AE7A5E">
              <w:rPr>
                <w:rFonts w:ascii="Verdana" w:hAnsi="Verdana" w:cs="Arial"/>
                <w:sz w:val="18"/>
                <w:szCs w:val="18"/>
              </w:rPr>
              <w:t>12</w:t>
            </w:r>
            <w:r>
              <w:rPr>
                <w:rFonts w:ascii="Verdana" w:hAnsi="Verdana" w:cs="Arial"/>
                <w:sz w:val="18"/>
                <w:szCs w:val="18"/>
              </w:rPr>
              <w:t xml:space="preserve"> miesięcy</w:t>
            </w:r>
          </w:p>
          <w:p w14:paraId="674402B4" w14:textId="093A99BE" w:rsidR="00AE7A5E" w:rsidRDefault="00E233D4" w:rsidP="00AE7A5E">
            <w:pPr>
              <w:pStyle w:val="Akapitzlist"/>
              <w:numPr>
                <w:ilvl w:val="0"/>
                <w:numId w:val="214"/>
              </w:numPr>
              <w:tabs>
                <w:tab w:val="left" w:pos="-4928"/>
                <w:tab w:val="left" w:pos="341"/>
                <w:tab w:val="left" w:pos="742"/>
              </w:tabs>
              <w:suppressAutoHyphens/>
              <w:spacing w:before="0" w:after="0" w:line="360" w:lineRule="auto"/>
              <w:ind w:left="-108" w:right="-108" w:firstLine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r w:rsidR="00AE7A5E">
              <w:rPr>
                <w:rFonts w:ascii="Verdana" w:hAnsi="Verdana" w:cs="Arial"/>
                <w:sz w:val="18"/>
                <w:szCs w:val="18"/>
              </w:rPr>
              <w:t>24</w:t>
            </w:r>
            <w:bookmarkStart w:id="1" w:name="_GoBack"/>
            <w:bookmarkEnd w:id="1"/>
            <w:r>
              <w:rPr>
                <w:rFonts w:ascii="Verdana" w:hAnsi="Verdana" w:cs="Arial"/>
                <w:sz w:val="18"/>
                <w:szCs w:val="18"/>
              </w:rPr>
              <w:t xml:space="preserve"> miesięcy</w:t>
            </w:r>
          </w:p>
          <w:p w14:paraId="2E178A6D" w14:textId="7E76AC6F" w:rsidR="00AE7A5E" w:rsidRDefault="00AE7A5E" w:rsidP="00AE7A5E">
            <w:pPr>
              <w:pStyle w:val="Akapitzlist"/>
              <w:tabs>
                <w:tab w:val="left" w:pos="-4928"/>
                <w:tab w:val="left" w:pos="341"/>
                <w:tab w:val="left" w:pos="742"/>
              </w:tabs>
              <w:suppressAutoHyphens/>
              <w:spacing w:before="0" w:after="0" w:line="360" w:lineRule="auto"/>
              <w:ind w:left="-108" w:right="-108"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- </w:t>
            </w:r>
            <w:r w:rsidRPr="006D2ADC">
              <w:rPr>
                <w:rFonts w:ascii="Verdana" w:hAnsi="Verdana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color w:val="FF0000"/>
                <w:sz w:val="18"/>
                <w:szCs w:val="18"/>
              </w:rPr>
              <w:t>liczony</w:t>
            </w:r>
            <w:r w:rsidRPr="006D2ADC">
              <w:rPr>
                <w:rFonts w:ascii="Verdana" w:hAnsi="Verdana" w:cs="Arial"/>
                <w:color w:val="FF0000"/>
                <w:sz w:val="18"/>
                <w:szCs w:val="18"/>
              </w:rPr>
              <w:t xml:space="preserve"> od dnia następującego po upływie </w:t>
            </w:r>
          </w:p>
          <w:p w14:paraId="1D1E8573" w14:textId="582643B9" w:rsidR="00AE7A5E" w:rsidRPr="00AE7A5E" w:rsidRDefault="00AE7A5E" w:rsidP="00AE7A5E">
            <w:pPr>
              <w:pStyle w:val="Akapitzlist"/>
              <w:tabs>
                <w:tab w:val="left" w:pos="-4928"/>
                <w:tab w:val="left" w:pos="341"/>
                <w:tab w:val="left" w:pos="742"/>
              </w:tabs>
              <w:suppressAutoHyphens/>
              <w:spacing w:before="0" w:after="0" w:line="360" w:lineRule="auto"/>
              <w:ind w:left="-108" w:right="-108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2ADC">
              <w:rPr>
                <w:rFonts w:ascii="Verdana" w:hAnsi="Verdana" w:cs="Arial"/>
                <w:color w:val="FF0000"/>
                <w:sz w:val="18"/>
                <w:szCs w:val="18"/>
              </w:rPr>
              <w:t>podstawowej gwarancji Producenta danego produktu.</w:t>
            </w:r>
          </w:p>
        </w:tc>
      </w:tr>
      <w:bookmarkEnd w:id="0"/>
    </w:tbl>
    <w:p w14:paraId="5CCBC8F3" w14:textId="77777777" w:rsidR="000F24EF" w:rsidRDefault="000F24EF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5"/>
      </w:tblGrid>
      <w:tr w:rsidR="000F24EF" w:rsidRPr="00603A50" w14:paraId="24AEE52B" w14:textId="77777777" w:rsidTr="00E233D4">
        <w:trPr>
          <w:trHeight w:val="1170"/>
          <w:jc w:val="center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2EF56" w14:textId="77777777" w:rsidR="000F24EF" w:rsidRDefault="000F24EF" w:rsidP="00ED6DEA">
            <w:pPr>
              <w:rPr>
                <w:rFonts w:ascii="Verdana" w:hAnsi="Verdana" w:cs="Tahoma"/>
                <w:sz w:val="18"/>
                <w:szCs w:val="18"/>
              </w:rPr>
            </w:pPr>
          </w:p>
          <w:p w14:paraId="10F6A502" w14:textId="77777777" w:rsidR="00E233D4" w:rsidRPr="00603A50" w:rsidRDefault="00E233D4" w:rsidP="00ED6DEA">
            <w:pPr>
              <w:rPr>
                <w:rFonts w:ascii="Verdana" w:hAnsi="Verdana" w:cs="Tahoma"/>
                <w:sz w:val="18"/>
                <w:szCs w:val="18"/>
              </w:rPr>
            </w:pPr>
          </w:p>
          <w:p w14:paraId="71D4849D" w14:textId="77777777" w:rsidR="000F24EF" w:rsidRPr="00603A50" w:rsidRDefault="000F24EF" w:rsidP="00ED6DEA">
            <w:pPr>
              <w:spacing w:before="0" w:after="0" w:line="240" w:lineRule="auto"/>
              <w:ind w:left="4680" w:hanging="4965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 xml:space="preserve">                                                ..............................................................................</w:t>
            </w:r>
          </w:p>
          <w:p w14:paraId="00F07B17" w14:textId="77777777" w:rsidR="000F24EF" w:rsidRPr="004F69B9" w:rsidRDefault="000F24EF" w:rsidP="00ED6DEA">
            <w:pPr>
              <w:spacing w:before="0" w:after="0" w:line="240" w:lineRule="auto"/>
              <w:jc w:val="center"/>
              <w:rPr>
                <w:rFonts w:ascii="Verdana" w:hAnsi="Verdana" w:cs="Tahoma"/>
                <w:i/>
                <w:sz w:val="14"/>
                <w:szCs w:val="14"/>
              </w:rPr>
            </w:pPr>
            <w:r w:rsidRPr="00603A50">
              <w:rPr>
                <w:rFonts w:ascii="Verdana" w:hAnsi="Verdana" w:cs="Tahoma"/>
                <w:sz w:val="18"/>
                <w:szCs w:val="18"/>
              </w:rPr>
              <w:t xml:space="preserve">                                        </w:t>
            </w:r>
            <w:r w:rsidRPr="004F69B9">
              <w:rPr>
                <w:rFonts w:ascii="Verdana" w:hAnsi="Verdana" w:cs="Tahoma"/>
                <w:sz w:val="14"/>
                <w:szCs w:val="14"/>
              </w:rPr>
              <w:t xml:space="preserve"> podpis upoważnionego przedstawiciela Wykonawcy</w:t>
            </w:r>
          </w:p>
        </w:tc>
      </w:tr>
    </w:tbl>
    <w:p w14:paraId="522B22EA" w14:textId="1AF821B1" w:rsidR="000F24EF" w:rsidRDefault="000F24EF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p w14:paraId="5265C936" w14:textId="77777777" w:rsidR="000F24EF" w:rsidRDefault="000F24EF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p w14:paraId="1CF76BDF" w14:textId="77777777" w:rsidR="00E233D4" w:rsidRDefault="00E233D4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p w14:paraId="5AF1F9AA" w14:textId="77777777" w:rsidR="00E233D4" w:rsidRDefault="00E233D4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p w14:paraId="1003DCAE" w14:textId="77777777" w:rsidR="00E233D4" w:rsidRDefault="00E233D4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p w14:paraId="7F35C497" w14:textId="77777777" w:rsidR="00E233D4" w:rsidRDefault="00E233D4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p w14:paraId="4CC3DCB3" w14:textId="77777777" w:rsidR="00E233D4" w:rsidRPr="00603A50" w:rsidRDefault="00E233D4" w:rsidP="00AE2193">
      <w:pPr>
        <w:spacing w:before="60" w:after="0"/>
        <w:jc w:val="both"/>
        <w:rPr>
          <w:rFonts w:ascii="Verdana" w:hAnsi="Verdana" w:cs="Arial"/>
          <w:sz w:val="18"/>
          <w:szCs w:val="18"/>
        </w:rPr>
      </w:pPr>
    </w:p>
    <w:sectPr w:rsidR="00E233D4" w:rsidRPr="00603A50" w:rsidSect="00732754">
      <w:headerReference w:type="default" r:id="rId11"/>
      <w:footerReference w:type="default" r:id="rId12"/>
      <w:headerReference w:type="first" r:id="rId13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702A5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6FC75" w14:textId="77777777" w:rsidR="0083614C" w:rsidRDefault="0083614C">
      <w:r>
        <w:separator/>
      </w:r>
    </w:p>
  </w:endnote>
  <w:endnote w:type="continuationSeparator" w:id="0">
    <w:p w14:paraId="52DDE56C" w14:textId="77777777" w:rsidR="0083614C" w:rsidRDefault="0083614C">
      <w:r>
        <w:continuationSeparator/>
      </w:r>
    </w:p>
  </w:endnote>
  <w:endnote w:id="1">
    <w:p w14:paraId="5F8A06AA" w14:textId="10EB4192" w:rsidR="00F63DB6" w:rsidRPr="00E34ACE" w:rsidRDefault="00603A50" w:rsidP="00DA1D5C">
      <w:pPr>
        <w:pStyle w:val="Tekstprzypisukocowego"/>
        <w:spacing w:before="0" w:after="0" w:line="360" w:lineRule="auto"/>
        <w:ind w:right="-23"/>
        <w:jc w:val="both"/>
        <w:rPr>
          <w:rFonts w:cs="Segoe UI"/>
          <w:sz w:val="14"/>
          <w:szCs w:val="14"/>
        </w:rPr>
      </w:pPr>
      <w:r>
        <w:rPr>
          <w:rStyle w:val="Odwoanieprzypisukocowego"/>
          <w:sz w:val="18"/>
          <w:szCs w:val="18"/>
        </w:rPr>
        <w:t>1</w:t>
      </w:r>
      <w:r>
        <w:rPr>
          <w:sz w:val="18"/>
          <w:szCs w:val="18"/>
        </w:rPr>
        <w:t xml:space="preserve"> </w:t>
      </w:r>
      <w:r w:rsidR="00F63DB6" w:rsidRPr="00E34ACE">
        <w:rPr>
          <w:rFonts w:cs="Segoe UI"/>
          <w:sz w:val="14"/>
          <w:szCs w:val="14"/>
        </w:rPr>
        <w:t>w rozumieniu zalecenia Komisji z dnia 6 maja 2003 r. w sprawie definicji mikro przedsiębiorstw oraz małych i średnich przedsiębiorstw (notyfikowane jako dokument nr C (2003) 1422) (Dz. U. L 124 z 20.5.2003, s. 36–41). Zgodnie z definicjami zawartymi w ww. zaleceniu, małe i średnie przedsiębiorstwa charakteryzują się następującymi cechami:</w:t>
      </w:r>
    </w:p>
    <w:p w14:paraId="4D2E8D0F" w14:textId="77777777" w:rsidR="00F63DB6" w:rsidRPr="00E34ACE" w:rsidRDefault="00F63DB6" w:rsidP="00DA1D5C">
      <w:pPr>
        <w:pStyle w:val="Tekstprzypisukocowego"/>
        <w:spacing w:before="0" w:after="0" w:line="360" w:lineRule="auto"/>
        <w:ind w:left="284" w:right="-23" w:hanging="284"/>
        <w:jc w:val="both"/>
        <w:rPr>
          <w:rFonts w:cs="Segoe UI"/>
          <w:sz w:val="14"/>
          <w:szCs w:val="14"/>
        </w:rPr>
      </w:pPr>
      <w:r w:rsidRPr="00E34ACE">
        <w:rPr>
          <w:rFonts w:cs="Segoe UI"/>
          <w:sz w:val="14"/>
          <w:szCs w:val="14"/>
        </w:rPr>
        <w:t xml:space="preserve">- </w:t>
      </w:r>
      <w:r w:rsidRPr="00E34ACE">
        <w:rPr>
          <w:rFonts w:cs="Segoe UI"/>
          <w:b/>
          <w:bCs/>
          <w:sz w:val="14"/>
          <w:szCs w:val="14"/>
        </w:rPr>
        <w:t>Mikroprzedsiębiorstwo:</w:t>
      </w:r>
      <w:r w:rsidRPr="00E34ACE">
        <w:rPr>
          <w:rFonts w:cs="Segoe UI"/>
          <w:sz w:val="14"/>
          <w:szCs w:val="14"/>
        </w:rPr>
        <w:t xml:space="preserve"> przedsiębiorstwo, które zatrudnia mniej niż 10 osób i którego roczny obrót lub roczna suma bilansowa nie przekracza 2 milionów EUR.</w:t>
      </w:r>
    </w:p>
    <w:p w14:paraId="0DE66878" w14:textId="77777777" w:rsidR="00F63DB6" w:rsidRPr="00E34ACE" w:rsidRDefault="00F63DB6" w:rsidP="00DA1D5C">
      <w:pPr>
        <w:pStyle w:val="Tekstprzypisukocowego"/>
        <w:spacing w:before="0" w:after="0" w:line="360" w:lineRule="auto"/>
        <w:ind w:left="284" w:right="-23" w:hanging="284"/>
        <w:jc w:val="both"/>
        <w:rPr>
          <w:rFonts w:cs="Segoe UI"/>
          <w:sz w:val="14"/>
          <w:szCs w:val="14"/>
        </w:rPr>
      </w:pPr>
      <w:r w:rsidRPr="00E34ACE">
        <w:rPr>
          <w:rFonts w:cs="Segoe UI"/>
          <w:sz w:val="14"/>
          <w:szCs w:val="14"/>
        </w:rPr>
        <w:t xml:space="preserve">-  </w:t>
      </w:r>
      <w:r w:rsidRPr="00E34ACE">
        <w:rPr>
          <w:rFonts w:cs="Segoe UI"/>
          <w:b/>
          <w:bCs/>
          <w:sz w:val="14"/>
          <w:szCs w:val="14"/>
        </w:rPr>
        <w:t>Małe przedsiębiorstwo:</w:t>
      </w:r>
      <w:r w:rsidRPr="00E34ACE">
        <w:rPr>
          <w:rFonts w:cs="Segoe UI"/>
          <w:sz w:val="14"/>
          <w:szCs w:val="14"/>
        </w:rPr>
        <w:t xml:space="preserve"> mniej niż 50 pracowników, obrót roczny lub bilans poniżej 10 mln EUR</w:t>
      </w:r>
    </w:p>
    <w:p w14:paraId="4E8DD7D1" w14:textId="44AC4330" w:rsidR="00F63DB6" w:rsidRPr="00B54882" w:rsidRDefault="00F63DB6" w:rsidP="00B93E1F">
      <w:pPr>
        <w:pStyle w:val="Tekstprzypisukocowego"/>
        <w:tabs>
          <w:tab w:val="left" w:pos="284"/>
        </w:tabs>
        <w:spacing w:before="0" w:after="0" w:line="360" w:lineRule="auto"/>
        <w:ind w:left="284" w:right="-23" w:hanging="284"/>
        <w:jc w:val="both"/>
        <w:rPr>
          <w:rFonts w:cs="Segoe UI"/>
          <w:sz w:val="14"/>
          <w:szCs w:val="14"/>
        </w:rPr>
      </w:pPr>
      <w:r w:rsidRPr="00E34ACE">
        <w:rPr>
          <w:rFonts w:cs="Segoe UI"/>
          <w:sz w:val="14"/>
          <w:szCs w:val="14"/>
        </w:rPr>
        <w:t xml:space="preserve">-  </w:t>
      </w:r>
      <w:r w:rsidRPr="00E34ACE">
        <w:rPr>
          <w:rFonts w:cs="Segoe UI"/>
          <w:b/>
          <w:bCs/>
          <w:sz w:val="14"/>
          <w:szCs w:val="14"/>
        </w:rPr>
        <w:t>Średnie przedsiębiorstwo:</w:t>
      </w:r>
      <w:r w:rsidRPr="00E34ACE">
        <w:rPr>
          <w:rFonts w:cs="Segoe UI"/>
          <w:sz w:val="14"/>
          <w:szCs w:val="14"/>
        </w:rPr>
        <w:t xml:space="preserve"> mniej niż 250 pracowników, obrót roczny poniżej 50 mln EUR lub bilans poniżej 43 mln EU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6173B" w14:textId="61744781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2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2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937CB1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E7A5E">
      <w:rPr>
        <w:rFonts w:ascii="Verdana" w:hAnsi="Verdana"/>
        <w:b/>
        <w:bCs/>
        <w:noProof/>
        <w:sz w:val="14"/>
        <w:szCs w:val="14"/>
      </w:rPr>
      <w:t>3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E7A5E">
      <w:rPr>
        <w:rFonts w:ascii="Verdana" w:hAnsi="Verdana"/>
        <w:b/>
        <w:bCs/>
        <w:noProof/>
        <w:sz w:val="14"/>
        <w:szCs w:val="14"/>
      </w:rPr>
      <w:t>4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4524D8B8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1676339117" name="Obraz 1676339117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13277751" name="Obraz 1013277751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56400E">
          <w:rPr>
            <w:rFonts w:cstheme="minorHAnsi"/>
            <w:sz w:val="18"/>
            <w:szCs w:val="18"/>
          </w:rPr>
          <w:t>y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D8A2C" w14:textId="77777777" w:rsidR="0083614C" w:rsidRDefault="0083614C">
      <w:r>
        <w:separator/>
      </w:r>
    </w:p>
  </w:footnote>
  <w:footnote w:type="continuationSeparator" w:id="0">
    <w:p w14:paraId="66AF950D" w14:textId="77777777" w:rsidR="0083614C" w:rsidRDefault="00836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29C1191C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723995295" name="Obraz 723995295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4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5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6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8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9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1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4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6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7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5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1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2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9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1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3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4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9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1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5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6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9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0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4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6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8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1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4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5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7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3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4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5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0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2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5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7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8A2800"/>
    <w:multiLevelType w:val="hybridMultilevel"/>
    <w:tmpl w:val="CAEA0004"/>
    <w:lvl w:ilvl="0" w:tplc="1480E908">
      <w:start w:val="1"/>
      <w:numFmt w:val="bullet"/>
      <w:lvlText w:val=""/>
      <w:lvlJc w:val="left"/>
      <w:pPr>
        <w:ind w:left="360" w:hanging="360"/>
      </w:pPr>
      <w:rPr>
        <w:rFonts w:ascii="Wingdings 2" w:hAnsi="Wingdings 2" w:hint="default"/>
        <w:b w:val="0"/>
        <w:sz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4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6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1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3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4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9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1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2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5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9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7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1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2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3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5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6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0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3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6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7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8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3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5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9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3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4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6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8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9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1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2"/>
  </w:num>
  <w:num w:numId="2">
    <w:abstractNumId w:val="164"/>
  </w:num>
  <w:num w:numId="3">
    <w:abstractNumId w:val="238"/>
  </w:num>
  <w:num w:numId="4">
    <w:abstractNumId w:val="170"/>
  </w:num>
  <w:num w:numId="5">
    <w:abstractNumId w:val="0"/>
  </w:num>
  <w:num w:numId="6">
    <w:abstractNumId w:val="202"/>
  </w:num>
  <w:num w:numId="7">
    <w:abstractNumId w:val="54"/>
  </w:num>
  <w:num w:numId="8">
    <w:abstractNumId w:val="168"/>
  </w:num>
  <w:num w:numId="9">
    <w:abstractNumId w:val="18"/>
  </w:num>
  <w:num w:numId="10">
    <w:abstractNumId w:val="21"/>
  </w:num>
  <w:num w:numId="11">
    <w:abstractNumId w:val="103"/>
  </w:num>
  <w:num w:numId="12">
    <w:abstractNumId w:val="40"/>
  </w:num>
  <w:num w:numId="13">
    <w:abstractNumId w:val="78"/>
  </w:num>
  <w:num w:numId="14">
    <w:abstractNumId w:val="139"/>
  </w:num>
  <w:num w:numId="15">
    <w:abstractNumId w:val="25"/>
  </w:num>
  <w:num w:numId="16">
    <w:abstractNumId w:val="171"/>
  </w:num>
  <w:num w:numId="17">
    <w:abstractNumId w:val="222"/>
  </w:num>
  <w:num w:numId="18">
    <w:abstractNumId w:val="55"/>
  </w:num>
  <w:num w:numId="19">
    <w:abstractNumId w:val="80"/>
  </w:num>
  <w:num w:numId="20">
    <w:abstractNumId w:val="174"/>
  </w:num>
  <w:num w:numId="21">
    <w:abstractNumId w:val="215"/>
  </w:num>
  <w:num w:numId="22">
    <w:abstractNumId w:val="41"/>
  </w:num>
  <w:num w:numId="23">
    <w:abstractNumId w:val="105"/>
  </w:num>
  <w:num w:numId="24">
    <w:abstractNumId w:val="224"/>
  </w:num>
  <w:num w:numId="25">
    <w:abstractNumId w:val="99"/>
  </w:num>
  <w:num w:numId="26">
    <w:abstractNumId w:val="31"/>
  </w:num>
  <w:num w:numId="27">
    <w:abstractNumId w:val="213"/>
  </w:num>
  <w:num w:numId="28">
    <w:abstractNumId w:val="186"/>
  </w:num>
  <w:num w:numId="29">
    <w:abstractNumId w:val="217"/>
  </w:num>
  <w:num w:numId="30">
    <w:abstractNumId w:val="122"/>
  </w:num>
  <w:num w:numId="31">
    <w:abstractNumId w:val="95"/>
  </w:num>
  <w:num w:numId="32">
    <w:abstractNumId w:val="113"/>
  </w:num>
  <w:num w:numId="33">
    <w:abstractNumId w:val="195"/>
  </w:num>
  <w:num w:numId="34">
    <w:abstractNumId w:val="240"/>
  </w:num>
  <w:num w:numId="35">
    <w:abstractNumId w:val="34"/>
  </w:num>
  <w:num w:numId="36">
    <w:abstractNumId w:val="36"/>
  </w:num>
  <w:num w:numId="37">
    <w:abstractNumId w:val="190"/>
  </w:num>
  <w:num w:numId="38">
    <w:abstractNumId w:val="162"/>
  </w:num>
  <w:num w:numId="39">
    <w:abstractNumId w:val="88"/>
  </w:num>
  <w:num w:numId="40">
    <w:abstractNumId w:val="94"/>
  </w:num>
  <w:num w:numId="41">
    <w:abstractNumId w:val="117"/>
  </w:num>
  <w:num w:numId="42">
    <w:abstractNumId w:val="189"/>
  </w:num>
  <w:num w:numId="43">
    <w:abstractNumId w:val="134"/>
  </w:num>
  <w:num w:numId="44">
    <w:abstractNumId w:val="56"/>
  </w:num>
  <w:num w:numId="45">
    <w:abstractNumId w:val="228"/>
  </w:num>
  <w:num w:numId="46">
    <w:abstractNumId w:val="59"/>
  </w:num>
  <w:num w:numId="47">
    <w:abstractNumId w:val="140"/>
  </w:num>
  <w:num w:numId="48">
    <w:abstractNumId w:val="30"/>
  </w:num>
  <w:num w:numId="49">
    <w:abstractNumId w:val="107"/>
  </w:num>
  <w:num w:numId="50">
    <w:abstractNumId w:val="90"/>
  </w:num>
  <w:num w:numId="51">
    <w:abstractNumId w:val="165"/>
  </w:num>
  <w:num w:numId="52">
    <w:abstractNumId w:val="38"/>
  </w:num>
  <w:num w:numId="53">
    <w:abstractNumId w:val="233"/>
  </w:num>
  <w:num w:numId="54">
    <w:abstractNumId w:val="187"/>
  </w:num>
  <w:num w:numId="55">
    <w:abstractNumId w:val="35"/>
  </w:num>
  <w:num w:numId="56">
    <w:abstractNumId w:val="169"/>
  </w:num>
  <w:num w:numId="57">
    <w:abstractNumId w:val="48"/>
  </w:num>
  <w:num w:numId="58">
    <w:abstractNumId w:val="110"/>
  </w:num>
  <w:num w:numId="59">
    <w:abstractNumId w:val="192"/>
  </w:num>
  <w:num w:numId="60">
    <w:abstractNumId w:val="191"/>
  </w:num>
  <w:num w:numId="61">
    <w:abstractNumId w:val="24"/>
  </w:num>
  <w:num w:numId="62">
    <w:abstractNumId w:val="52"/>
  </w:num>
  <w:num w:numId="63">
    <w:abstractNumId w:val="221"/>
  </w:num>
  <w:num w:numId="64">
    <w:abstractNumId w:val="70"/>
  </w:num>
  <w:num w:numId="65">
    <w:abstractNumId w:val="116"/>
  </w:num>
  <w:num w:numId="66">
    <w:abstractNumId w:val="82"/>
  </w:num>
  <w:num w:numId="67">
    <w:abstractNumId w:val="181"/>
  </w:num>
  <w:num w:numId="68">
    <w:abstractNumId w:val="97"/>
  </w:num>
  <w:num w:numId="69">
    <w:abstractNumId w:val="32"/>
  </w:num>
  <w:num w:numId="70">
    <w:abstractNumId w:val="89"/>
  </w:num>
  <w:num w:numId="71">
    <w:abstractNumId w:val="74"/>
  </w:num>
  <w:num w:numId="72">
    <w:abstractNumId w:val="46"/>
  </w:num>
  <w:num w:numId="73">
    <w:abstractNumId w:val="20"/>
  </w:num>
  <w:num w:numId="74">
    <w:abstractNumId w:val="207"/>
  </w:num>
  <w:num w:numId="75">
    <w:abstractNumId w:val="71"/>
  </w:num>
  <w:num w:numId="76">
    <w:abstractNumId w:val="100"/>
  </w:num>
  <w:num w:numId="77">
    <w:abstractNumId w:val="114"/>
  </w:num>
  <w:num w:numId="78">
    <w:abstractNumId w:val="160"/>
  </w:num>
  <w:num w:numId="79">
    <w:abstractNumId w:val="22"/>
  </w:num>
  <w:num w:numId="80">
    <w:abstractNumId w:val="154"/>
  </w:num>
  <w:num w:numId="81">
    <w:abstractNumId w:val="232"/>
  </w:num>
  <w:num w:numId="82">
    <w:abstractNumId w:val="163"/>
  </w:num>
  <w:num w:numId="83">
    <w:abstractNumId w:val="220"/>
  </w:num>
  <w:num w:numId="84">
    <w:abstractNumId w:val="145"/>
  </w:num>
  <w:num w:numId="85">
    <w:abstractNumId w:val="112"/>
  </w:num>
  <w:num w:numId="86">
    <w:abstractNumId w:val="239"/>
  </w:num>
  <w:num w:numId="87">
    <w:abstractNumId w:val="137"/>
  </w:num>
  <w:num w:numId="88">
    <w:abstractNumId w:val="143"/>
  </w:num>
  <w:num w:numId="89">
    <w:abstractNumId w:val="101"/>
  </w:num>
  <w:num w:numId="90">
    <w:abstractNumId w:val="68"/>
  </w:num>
  <w:num w:numId="91">
    <w:abstractNumId w:val="166"/>
  </w:num>
  <w:num w:numId="92">
    <w:abstractNumId w:val="210"/>
  </w:num>
  <w:num w:numId="93">
    <w:abstractNumId w:val="212"/>
  </w:num>
  <w:num w:numId="94">
    <w:abstractNumId w:val="184"/>
  </w:num>
  <w:num w:numId="95">
    <w:abstractNumId w:val="118"/>
  </w:num>
  <w:num w:numId="96">
    <w:abstractNumId w:val="104"/>
  </w:num>
  <w:num w:numId="97">
    <w:abstractNumId w:val="158"/>
  </w:num>
  <w:num w:numId="98">
    <w:abstractNumId w:val="120"/>
  </w:num>
  <w:num w:numId="99">
    <w:abstractNumId w:val="26"/>
  </w:num>
  <w:num w:numId="100">
    <w:abstractNumId w:val="123"/>
  </w:num>
  <w:num w:numId="101">
    <w:abstractNumId w:val="84"/>
  </w:num>
  <w:num w:numId="102">
    <w:abstractNumId w:val="76"/>
  </w:num>
  <w:num w:numId="103">
    <w:abstractNumId w:val="148"/>
  </w:num>
  <w:num w:numId="104">
    <w:abstractNumId w:val="183"/>
  </w:num>
  <w:num w:numId="105">
    <w:abstractNumId w:val="193"/>
  </w:num>
  <w:num w:numId="106">
    <w:abstractNumId w:val="119"/>
  </w:num>
  <w:num w:numId="107">
    <w:abstractNumId w:val="150"/>
  </w:num>
  <w:num w:numId="108">
    <w:abstractNumId w:val="57"/>
  </w:num>
  <w:num w:numId="109">
    <w:abstractNumId w:val="42"/>
  </w:num>
  <w:num w:numId="110">
    <w:abstractNumId w:val="209"/>
  </w:num>
  <w:num w:numId="111">
    <w:abstractNumId w:val="147"/>
  </w:num>
  <w:num w:numId="112">
    <w:abstractNumId w:val="92"/>
  </w:num>
  <w:num w:numId="113">
    <w:abstractNumId w:val="188"/>
  </w:num>
  <w:num w:numId="114">
    <w:abstractNumId w:val="223"/>
  </w:num>
  <w:num w:numId="115">
    <w:abstractNumId w:val="175"/>
  </w:num>
  <w:num w:numId="116">
    <w:abstractNumId w:val="73"/>
  </w:num>
  <w:num w:numId="117">
    <w:abstractNumId w:val="106"/>
  </w:num>
  <w:num w:numId="118">
    <w:abstractNumId w:val="109"/>
  </w:num>
  <w:num w:numId="119">
    <w:abstractNumId w:val="138"/>
  </w:num>
  <w:num w:numId="120">
    <w:abstractNumId w:val="197"/>
  </w:num>
  <w:num w:numId="121">
    <w:abstractNumId w:val="108"/>
  </w:num>
  <w:num w:numId="122">
    <w:abstractNumId w:val="121"/>
  </w:num>
  <w:num w:numId="123">
    <w:abstractNumId w:val="87"/>
  </w:num>
  <w:num w:numId="124">
    <w:abstractNumId w:val="204"/>
  </w:num>
  <w:num w:numId="125">
    <w:abstractNumId w:val="44"/>
  </w:num>
  <w:num w:numId="126">
    <w:abstractNumId w:val="60"/>
  </w:num>
  <w:num w:numId="127">
    <w:abstractNumId w:val="111"/>
  </w:num>
  <w:num w:numId="128">
    <w:abstractNumId w:val="66"/>
  </w:num>
  <w:num w:numId="129">
    <w:abstractNumId w:val="19"/>
  </w:num>
  <w:num w:numId="130">
    <w:abstractNumId w:val="51"/>
  </w:num>
  <w:num w:numId="131">
    <w:abstractNumId w:val="23"/>
  </w:num>
  <w:num w:numId="132">
    <w:abstractNumId w:val="229"/>
  </w:num>
  <w:num w:numId="133">
    <w:abstractNumId w:val="126"/>
  </w:num>
  <w:num w:numId="134">
    <w:abstractNumId w:val="102"/>
  </w:num>
  <w:num w:numId="135">
    <w:abstractNumId w:val="128"/>
  </w:num>
  <w:num w:numId="136">
    <w:abstractNumId w:val="206"/>
  </w:num>
  <w:num w:numId="137">
    <w:abstractNumId w:val="47"/>
  </w:num>
  <w:num w:numId="138">
    <w:abstractNumId w:val="91"/>
  </w:num>
  <w:num w:numId="139">
    <w:abstractNumId w:val="227"/>
  </w:num>
  <w:num w:numId="140">
    <w:abstractNumId w:val="185"/>
  </w:num>
  <w:num w:numId="141">
    <w:abstractNumId w:val="58"/>
  </w:num>
  <w:num w:numId="142">
    <w:abstractNumId w:val="157"/>
  </w:num>
  <w:num w:numId="143">
    <w:abstractNumId w:val="72"/>
  </w:num>
  <w:num w:numId="144">
    <w:abstractNumId w:val="214"/>
  </w:num>
  <w:num w:numId="145">
    <w:abstractNumId w:val="136"/>
  </w:num>
  <w:num w:numId="146">
    <w:abstractNumId w:val="161"/>
  </w:num>
  <w:num w:numId="147">
    <w:abstractNumId w:val="172"/>
  </w:num>
  <w:num w:numId="148">
    <w:abstractNumId w:val="177"/>
  </w:num>
  <w:num w:numId="149">
    <w:abstractNumId w:val="179"/>
  </w:num>
  <w:num w:numId="150">
    <w:abstractNumId w:val="115"/>
  </w:num>
  <w:num w:numId="151">
    <w:abstractNumId w:val="77"/>
  </w:num>
  <w:num w:numId="152">
    <w:abstractNumId w:val="63"/>
  </w:num>
  <w:num w:numId="153">
    <w:abstractNumId w:val="205"/>
  </w:num>
  <w:num w:numId="154">
    <w:abstractNumId w:val="61"/>
  </w:num>
  <w:num w:numId="155">
    <w:abstractNumId w:val="234"/>
  </w:num>
  <w:num w:numId="156">
    <w:abstractNumId w:val="69"/>
  </w:num>
  <w:num w:numId="157">
    <w:abstractNumId w:val="125"/>
  </w:num>
  <w:num w:numId="158">
    <w:abstractNumId w:val="196"/>
  </w:num>
  <w:num w:numId="159">
    <w:abstractNumId w:val="203"/>
  </w:num>
  <w:num w:numId="160">
    <w:abstractNumId w:val="124"/>
  </w:num>
  <w:num w:numId="161">
    <w:abstractNumId w:val="219"/>
  </w:num>
  <w:num w:numId="162">
    <w:abstractNumId w:val="152"/>
  </w:num>
  <w:num w:numId="163">
    <w:abstractNumId w:val="182"/>
  </w:num>
  <w:num w:numId="164">
    <w:abstractNumId w:val="226"/>
  </w:num>
  <w:num w:numId="165">
    <w:abstractNumId w:val="173"/>
  </w:num>
  <w:num w:numId="166">
    <w:abstractNumId w:val="50"/>
  </w:num>
  <w:num w:numId="167">
    <w:abstractNumId w:val="167"/>
  </w:num>
  <w:num w:numId="168">
    <w:abstractNumId w:val="230"/>
  </w:num>
  <w:num w:numId="169">
    <w:abstractNumId w:val="96"/>
  </w:num>
  <w:num w:numId="170">
    <w:abstractNumId w:val="49"/>
  </w:num>
  <w:num w:numId="171">
    <w:abstractNumId w:val="149"/>
  </w:num>
  <w:num w:numId="172">
    <w:abstractNumId w:val="131"/>
  </w:num>
  <w:num w:numId="173">
    <w:abstractNumId w:val="241"/>
  </w:num>
  <w:num w:numId="174">
    <w:abstractNumId w:val="198"/>
  </w:num>
  <w:num w:numId="175">
    <w:abstractNumId w:val="200"/>
  </w:num>
  <w:num w:numId="176">
    <w:abstractNumId w:val="237"/>
  </w:num>
  <w:num w:numId="177">
    <w:abstractNumId w:val="132"/>
  </w:num>
  <w:num w:numId="178">
    <w:abstractNumId w:val="146"/>
  </w:num>
  <w:num w:numId="179">
    <w:abstractNumId w:val="144"/>
  </w:num>
  <w:num w:numId="180">
    <w:abstractNumId w:val="194"/>
  </w:num>
  <w:num w:numId="181">
    <w:abstractNumId w:val="98"/>
  </w:num>
  <w:num w:numId="182">
    <w:abstractNumId w:val="43"/>
  </w:num>
  <w:num w:numId="183">
    <w:abstractNumId w:val="178"/>
  </w:num>
  <w:num w:numId="184">
    <w:abstractNumId w:val="199"/>
  </w:num>
  <w:num w:numId="185">
    <w:abstractNumId w:val="235"/>
  </w:num>
  <w:num w:numId="186">
    <w:abstractNumId w:val="86"/>
  </w:num>
  <w:num w:numId="187">
    <w:abstractNumId w:val="236"/>
  </w:num>
  <w:num w:numId="188">
    <w:abstractNumId w:val="176"/>
  </w:num>
  <w:num w:numId="189">
    <w:abstractNumId w:val="211"/>
  </w:num>
  <w:num w:numId="190">
    <w:abstractNumId w:val="39"/>
  </w:num>
  <w:num w:numId="191">
    <w:abstractNumId w:val="79"/>
  </w:num>
  <w:num w:numId="192">
    <w:abstractNumId w:val="83"/>
  </w:num>
  <w:num w:numId="193">
    <w:abstractNumId w:val="208"/>
  </w:num>
  <w:num w:numId="194">
    <w:abstractNumId w:val="180"/>
  </w:num>
  <w:num w:numId="195">
    <w:abstractNumId w:val="151"/>
  </w:num>
  <w:num w:numId="196">
    <w:abstractNumId w:val="133"/>
  </w:num>
  <w:num w:numId="197">
    <w:abstractNumId w:val="4"/>
  </w:num>
  <w:num w:numId="198">
    <w:abstractNumId w:val="3"/>
  </w:num>
  <w:num w:numId="199">
    <w:abstractNumId w:val="81"/>
  </w:num>
  <w:num w:numId="200">
    <w:abstractNumId w:val="45"/>
  </w:num>
  <w:num w:numId="201">
    <w:abstractNumId w:val="216"/>
  </w:num>
  <w:num w:numId="202">
    <w:abstractNumId w:val="130"/>
  </w:num>
  <w:num w:numId="203">
    <w:abstractNumId w:val="28"/>
  </w:num>
  <w:num w:numId="204">
    <w:abstractNumId w:val="159"/>
  </w:num>
  <w:num w:numId="205">
    <w:abstractNumId w:val="142"/>
  </w:num>
  <w:num w:numId="206">
    <w:abstractNumId w:val="156"/>
  </w:num>
  <w:num w:numId="207">
    <w:abstractNumId w:val="93"/>
  </w:num>
  <w:num w:numId="208">
    <w:abstractNumId w:val="135"/>
  </w:num>
  <w:num w:numId="209">
    <w:abstractNumId w:val="155"/>
  </w:num>
  <w:num w:numId="210">
    <w:abstractNumId w:val="64"/>
  </w:num>
  <w:num w:numId="211">
    <w:abstractNumId w:val="37"/>
  </w:num>
  <w:num w:numId="212">
    <w:abstractNumId w:val="9"/>
  </w:num>
  <w:num w:numId="213">
    <w:abstractNumId w:val="75"/>
  </w:num>
  <w:num w:numId="214">
    <w:abstractNumId w:val="153"/>
  </w:num>
  <w:numIdMacAtCleanup w:val="2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Okońska">
    <w15:presenceInfo w15:providerId="Windows Live" w15:userId="3adb4158f0c954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DBA"/>
    <w:rsid w:val="00080FC5"/>
    <w:rsid w:val="0008152F"/>
    <w:rsid w:val="000815F1"/>
    <w:rsid w:val="00081FC4"/>
    <w:rsid w:val="000820A7"/>
    <w:rsid w:val="000823AC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090A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4EF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AC"/>
    <w:rsid w:val="001C7423"/>
    <w:rsid w:val="001D0349"/>
    <w:rsid w:val="001D06AD"/>
    <w:rsid w:val="001D1EF5"/>
    <w:rsid w:val="001D22A2"/>
    <w:rsid w:val="001D248E"/>
    <w:rsid w:val="001D2544"/>
    <w:rsid w:val="001D26C0"/>
    <w:rsid w:val="001D26E7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B3A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366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0DF3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9E8"/>
    <w:rsid w:val="002E1D77"/>
    <w:rsid w:val="002E1FB8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DAD"/>
    <w:rsid w:val="002F5F20"/>
    <w:rsid w:val="002F69ED"/>
    <w:rsid w:val="002F708B"/>
    <w:rsid w:val="002F7475"/>
    <w:rsid w:val="002F7AD9"/>
    <w:rsid w:val="0030049E"/>
    <w:rsid w:val="00300560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470"/>
    <w:rsid w:val="003A04EF"/>
    <w:rsid w:val="003A1478"/>
    <w:rsid w:val="003A1B3B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06B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971"/>
    <w:rsid w:val="004C3501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0D0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22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00E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E26"/>
    <w:rsid w:val="005E6F46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647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1030"/>
    <w:rsid w:val="006814B6"/>
    <w:rsid w:val="006817AD"/>
    <w:rsid w:val="0068195D"/>
    <w:rsid w:val="006819D7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41A7"/>
    <w:rsid w:val="006C440E"/>
    <w:rsid w:val="006C5A9D"/>
    <w:rsid w:val="006C5FDA"/>
    <w:rsid w:val="006C60D9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D7AD2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EDB"/>
    <w:rsid w:val="00707F4E"/>
    <w:rsid w:val="0071088C"/>
    <w:rsid w:val="00710F83"/>
    <w:rsid w:val="007117C6"/>
    <w:rsid w:val="00711859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6B7"/>
    <w:rsid w:val="00735D9D"/>
    <w:rsid w:val="00735FFB"/>
    <w:rsid w:val="0073603A"/>
    <w:rsid w:val="0073623D"/>
    <w:rsid w:val="00736524"/>
    <w:rsid w:val="00736D1D"/>
    <w:rsid w:val="00736E28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3852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101C"/>
    <w:rsid w:val="007F1030"/>
    <w:rsid w:val="007F1286"/>
    <w:rsid w:val="007F128A"/>
    <w:rsid w:val="007F14ED"/>
    <w:rsid w:val="007F1694"/>
    <w:rsid w:val="007F1837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7F7E56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14C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5693"/>
    <w:rsid w:val="008A57CF"/>
    <w:rsid w:val="008A5951"/>
    <w:rsid w:val="008A59A1"/>
    <w:rsid w:val="008A5C37"/>
    <w:rsid w:val="008A5F1B"/>
    <w:rsid w:val="008A69B2"/>
    <w:rsid w:val="008A722B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37CB1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1EFC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FD2"/>
    <w:rsid w:val="009D11E7"/>
    <w:rsid w:val="009D1214"/>
    <w:rsid w:val="009D142D"/>
    <w:rsid w:val="009D144C"/>
    <w:rsid w:val="009D18E9"/>
    <w:rsid w:val="009D1B0E"/>
    <w:rsid w:val="009D1B3E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3C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D8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5E44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A5E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232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2165"/>
    <w:rsid w:val="00B921E4"/>
    <w:rsid w:val="00B924C7"/>
    <w:rsid w:val="00B92920"/>
    <w:rsid w:val="00B92E0E"/>
    <w:rsid w:val="00B93E1F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74D"/>
    <w:rsid w:val="00BE0CB1"/>
    <w:rsid w:val="00BE0DCD"/>
    <w:rsid w:val="00BE0E2E"/>
    <w:rsid w:val="00BE1337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B33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8F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4EF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3AD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6EC9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AC8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E60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3D4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274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0E9D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54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639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6A6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*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04F0-C034-4CE0-8784-CF2D86C8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</Pages>
  <Words>437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4210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Kamil Grzeszczyk</cp:lastModifiedBy>
  <cp:revision>15</cp:revision>
  <cp:lastPrinted>2024-12-23T22:02:00Z</cp:lastPrinted>
  <dcterms:created xsi:type="dcterms:W3CDTF">2025-09-16T16:53:00Z</dcterms:created>
  <dcterms:modified xsi:type="dcterms:W3CDTF">2026-04-17T19:58:00Z</dcterms:modified>
</cp:coreProperties>
</file>